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94C137" w14:textId="5D956BC2" w:rsidR="0095277A" w:rsidRDefault="0095277A" w:rsidP="0095277A">
      <w:pPr>
        <w:ind w:right="1186"/>
        <w:rPr>
          <w:rFonts w:asciiTheme="majorHAnsi" w:hAnsiTheme="maj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Izaac Lambert</w:t>
      </w:r>
    </w:p>
    <w:p w14:paraId="33A29E3A" w14:textId="015E3144" w:rsidR="0095277A" w:rsidRDefault="00E47424" w:rsidP="0095277A">
      <w:pPr>
        <w:ind w:right="1186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sz w:val="22"/>
          <w:szCs w:val="22"/>
        </w:rPr>
        <w:t>39 P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z w:val="22"/>
          <w:szCs w:val="22"/>
        </w:rPr>
        <w:t>ckm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n Dri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v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="0095277A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95277A">
        <w:rPr>
          <w:rFonts w:asciiTheme="majorHAnsi" w:eastAsia="Garamond" w:hAnsiTheme="majorHAnsi" w:cs="Garamond"/>
          <w:sz w:val="22"/>
          <w:szCs w:val="22"/>
        </w:rPr>
        <w:t>Bedfo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z w:val="22"/>
          <w:szCs w:val="22"/>
        </w:rPr>
        <w:t>d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MA</w:t>
      </w:r>
      <w:r w:rsidRPr="0095277A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01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7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30 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277A">
        <w:rPr>
          <w:rFonts w:asciiTheme="majorHAnsi" w:eastAsia="Garamond" w:hAnsiTheme="majorHAnsi" w:cs="Garamond"/>
          <w:sz w:val="22"/>
          <w:szCs w:val="22"/>
        </w:rPr>
        <w:t>SA</w:t>
      </w:r>
      <w:r w:rsidRPr="0095277A">
        <w:rPr>
          <w:rFonts w:asciiTheme="majorHAnsi" w:eastAsia="Garamond" w:hAnsiTheme="majorHAnsi" w:cs="Garamond"/>
          <w:spacing w:val="69"/>
          <w:sz w:val="22"/>
          <w:szCs w:val="22"/>
        </w:rPr>
        <w:t xml:space="preserve"> </w:t>
      </w:r>
    </w:p>
    <w:p w14:paraId="26F31BC3" w14:textId="13818B8A" w:rsidR="00583245" w:rsidRDefault="00E47424" w:rsidP="0095277A">
      <w:pPr>
        <w:ind w:right="1186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sz w:val="22"/>
          <w:szCs w:val="22"/>
        </w:rPr>
        <w:t>78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1.</w:t>
      </w:r>
      <w:r w:rsidRPr="0095277A">
        <w:rPr>
          <w:rFonts w:asciiTheme="majorHAnsi" w:eastAsia="Garamond" w:hAnsiTheme="majorHAnsi" w:cs="Garamond"/>
          <w:sz w:val="22"/>
          <w:szCs w:val="22"/>
        </w:rPr>
        <w:t>27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1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.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0</w:t>
      </w:r>
      <w:r w:rsidRPr="0095277A">
        <w:rPr>
          <w:rFonts w:asciiTheme="majorHAnsi" w:eastAsia="Garamond" w:hAnsiTheme="majorHAnsi" w:cs="Garamond"/>
          <w:sz w:val="22"/>
          <w:szCs w:val="22"/>
        </w:rPr>
        <w:t>549</w:t>
      </w:r>
    </w:p>
    <w:p w14:paraId="6BD2E51A" w14:textId="72A3E20A" w:rsidR="0095277A" w:rsidRPr="0095277A" w:rsidRDefault="0095277A" w:rsidP="0095277A">
      <w:pPr>
        <w:ind w:right="1186"/>
        <w:rPr>
          <w:rFonts w:asciiTheme="majorHAnsi" w:hAnsiTheme="majorHAnsi"/>
          <w:sz w:val="22"/>
          <w:szCs w:val="22"/>
        </w:rPr>
      </w:pPr>
      <w:r>
        <w:rPr>
          <w:rFonts w:asciiTheme="majorHAnsi" w:eastAsia="Garamond" w:hAnsiTheme="majorHAnsi" w:cs="Garamond"/>
          <w:sz w:val="22"/>
          <w:szCs w:val="22"/>
        </w:rPr>
        <w:t>lambert@gmail.com</w:t>
      </w:r>
    </w:p>
    <w:p w14:paraId="577CCEA5" w14:textId="77777777" w:rsidR="00583245" w:rsidRPr="0095277A" w:rsidRDefault="0058324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A1082BB" w14:textId="14238E60" w:rsidR="00583245" w:rsidRPr="0095277A" w:rsidRDefault="00E47424">
      <w:pPr>
        <w:spacing w:line="480" w:lineRule="auto"/>
        <w:ind w:left="100" w:right="1856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ov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i/>
          <w:spacing w:val="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v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iew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 xml:space="preserve">                        </w:t>
      </w:r>
      <w:r w:rsidRPr="0095277A">
        <w:rPr>
          <w:rFonts w:asciiTheme="majorHAnsi" w:eastAsia="Garamond" w:hAnsiTheme="majorHAnsi" w:cs="Garamond"/>
          <w:i/>
          <w:spacing w:val="17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sz w:val="22"/>
          <w:szCs w:val="22"/>
        </w:rPr>
        <w:t>ron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t-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end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277A">
        <w:rPr>
          <w:rFonts w:asciiTheme="majorHAnsi" w:eastAsia="Garamond" w:hAnsiTheme="majorHAnsi" w:cs="Garamond"/>
          <w:sz w:val="22"/>
          <w:szCs w:val="22"/>
        </w:rPr>
        <w:t>eb d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v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lop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277A">
        <w:rPr>
          <w:rFonts w:asciiTheme="majorHAnsi" w:eastAsia="Garamond" w:hAnsiTheme="majorHAnsi" w:cs="Garamond"/>
          <w:sz w:val="22"/>
          <w:szCs w:val="22"/>
        </w:rPr>
        <w:t>ith ne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rly ten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y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277A">
        <w:rPr>
          <w:rFonts w:asciiTheme="majorHAnsi" w:eastAsia="Garamond" w:hAnsiTheme="majorHAnsi" w:cs="Garamond"/>
          <w:sz w:val="22"/>
          <w:szCs w:val="22"/>
        </w:rPr>
        <w:t>rs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xp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rien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pacing w:val="4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i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ngu</w:t>
      </w:r>
      <w:r w:rsidRPr="0095277A">
        <w:rPr>
          <w:rFonts w:asciiTheme="majorHAnsi" w:eastAsia="Garamond" w:hAnsiTheme="majorHAnsi" w:cs="Garamond"/>
          <w:i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g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 xml:space="preserve">es                      </w:t>
      </w:r>
      <w:r w:rsidRPr="0095277A">
        <w:rPr>
          <w:rFonts w:asciiTheme="majorHAnsi" w:eastAsia="Garamond" w:hAnsiTheme="majorHAnsi" w:cs="Garamond"/>
          <w:i/>
          <w:spacing w:val="3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SS, H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TML</w:t>
      </w:r>
      <w:r w:rsidRPr="0095277A">
        <w:rPr>
          <w:rFonts w:asciiTheme="majorHAnsi" w:eastAsia="Garamond" w:hAnsiTheme="majorHAnsi" w:cs="Garamond"/>
          <w:sz w:val="22"/>
          <w:szCs w:val="22"/>
        </w:rPr>
        <w:t>, Jav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rip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, Perl,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z w:val="22"/>
          <w:szCs w:val="22"/>
        </w:rPr>
        <w:t>H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z w:val="22"/>
          <w:szCs w:val="22"/>
        </w:rPr>
        <w:t>, SQL, XM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sz w:val="22"/>
          <w:szCs w:val="22"/>
        </w:rPr>
        <w:t>,</w:t>
      </w:r>
      <w:r w:rsidRPr="0095277A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J</w:t>
      </w:r>
      <w:r w:rsidRPr="0095277A">
        <w:rPr>
          <w:rFonts w:asciiTheme="majorHAnsi" w:eastAsia="Garamond" w:hAnsiTheme="majorHAnsi" w:cs="Garamond"/>
          <w:spacing w:val="2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ON 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fra</w:t>
      </w:r>
      <w:r w:rsidRPr="0095277A">
        <w:rPr>
          <w:rFonts w:asciiTheme="majorHAnsi" w:eastAsia="Garamond" w:hAnsiTheme="majorHAnsi" w:cs="Garamond"/>
          <w:i/>
          <w:spacing w:val="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wo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k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s/li</w:t>
      </w:r>
      <w:r w:rsidRPr="0095277A">
        <w:rPr>
          <w:rFonts w:asciiTheme="majorHAnsi" w:eastAsia="Garamond" w:hAnsiTheme="majorHAnsi" w:cs="Garamond"/>
          <w:i/>
          <w:spacing w:val="1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 xml:space="preserve">raries      </w:t>
      </w:r>
      <w:r w:rsidRPr="0095277A">
        <w:rPr>
          <w:rFonts w:asciiTheme="majorHAnsi" w:eastAsia="Garamond" w:hAnsiTheme="majorHAnsi" w:cs="Garamond"/>
          <w:i/>
          <w:spacing w:val="56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jQuer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277A">
        <w:rPr>
          <w:rFonts w:asciiTheme="majorHAnsi" w:eastAsia="Garamond" w:hAnsiTheme="majorHAnsi" w:cs="Garamond"/>
          <w:sz w:val="22"/>
          <w:szCs w:val="22"/>
        </w:rPr>
        <w:t>, Hi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277A">
        <w:rPr>
          <w:rFonts w:asciiTheme="majorHAnsi" w:eastAsia="Garamond" w:hAnsiTheme="majorHAnsi" w:cs="Garamond"/>
          <w:sz w:val="22"/>
          <w:szCs w:val="22"/>
        </w:rPr>
        <w:t>h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h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ts</w:t>
      </w:r>
      <w:r w:rsidRPr="0095277A">
        <w:rPr>
          <w:rFonts w:asciiTheme="majorHAnsi" w:eastAsia="Garamond" w:hAnsiTheme="majorHAnsi" w:cs="Garamond"/>
          <w:sz w:val="22"/>
          <w:szCs w:val="22"/>
        </w:rPr>
        <w:t>/High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tock,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sz w:val="22"/>
          <w:szCs w:val="22"/>
        </w:rPr>
        <w:t>oot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p, H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ML</w:t>
      </w:r>
      <w:r w:rsidRPr="0095277A">
        <w:rPr>
          <w:rFonts w:asciiTheme="majorHAnsi" w:eastAsia="Garamond" w:hAnsiTheme="majorHAnsi" w:cs="Garamond"/>
          <w:sz w:val="22"/>
          <w:szCs w:val="22"/>
        </w:rPr>
        <w:t>5</w:t>
      </w:r>
      <w:r w:rsidRPr="0095277A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sz w:val="22"/>
          <w:szCs w:val="22"/>
        </w:rPr>
        <w:t>oil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rplate 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oo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 xml:space="preserve">ls                             </w:t>
      </w:r>
      <w:r w:rsidR="0095277A">
        <w:rPr>
          <w:rFonts w:asciiTheme="majorHAnsi" w:eastAsia="Garamond" w:hAnsiTheme="majorHAnsi" w:cs="Garamond"/>
          <w:i/>
          <w:sz w:val="22"/>
          <w:szCs w:val="22"/>
        </w:rPr>
        <w:tab/>
      </w:r>
      <w:r w:rsidRPr="0095277A">
        <w:rPr>
          <w:rFonts w:asciiTheme="majorHAnsi" w:eastAsia="Garamond" w:hAnsiTheme="majorHAnsi" w:cs="Garamond"/>
          <w:i/>
          <w:spacing w:val="10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z w:val="22"/>
          <w:szCs w:val="22"/>
        </w:rPr>
        <w:t>hoto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hop, Omni</w:t>
      </w:r>
      <w:r w:rsidRPr="0095277A">
        <w:rPr>
          <w:rFonts w:asciiTheme="majorHAnsi" w:eastAsia="Garamond" w:hAnsiTheme="majorHAnsi" w:cs="Garamond"/>
          <w:spacing w:val="2"/>
          <w:sz w:val="22"/>
          <w:szCs w:val="22"/>
        </w:rPr>
        <w:t>G</w:t>
      </w:r>
      <w:r w:rsidRPr="0095277A">
        <w:rPr>
          <w:rFonts w:asciiTheme="majorHAnsi" w:eastAsia="Garamond" w:hAnsiTheme="majorHAnsi" w:cs="Garamond"/>
          <w:sz w:val="22"/>
          <w:szCs w:val="22"/>
        </w:rPr>
        <w:t>raf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miq, D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mw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ea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v</w:t>
      </w:r>
      <w:r w:rsidRPr="0095277A">
        <w:rPr>
          <w:rFonts w:asciiTheme="majorHAnsi" w:eastAsia="Garamond" w:hAnsiTheme="majorHAnsi" w:cs="Garamond"/>
          <w:sz w:val="22"/>
          <w:szCs w:val="22"/>
        </w:rPr>
        <w:t>er,</w:t>
      </w:r>
      <w:r w:rsidRPr="0095277A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Git/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G</w:t>
      </w:r>
      <w:r w:rsidRPr="0095277A">
        <w:rPr>
          <w:rFonts w:asciiTheme="majorHAnsi" w:eastAsia="Garamond" w:hAnsiTheme="majorHAnsi" w:cs="Garamond"/>
          <w:sz w:val="22"/>
          <w:szCs w:val="22"/>
        </w:rPr>
        <w:t>itHub</w:t>
      </w:r>
    </w:p>
    <w:p w14:paraId="16742444" w14:textId="77777777" w:rsidR="00583245" w:rsidRPr="0095277A" w:rsidRDefault="00E47424">
      <w:pPr>
        <w:spacing w:line="260" w:lineRule="exact"/>
        <w:ind w:left="10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i/>
          <w:position w:val="1"/>
          <w:sz w:val="22"/>
          <w:szCs w:val="22"/>
        </w:rPr>
        <w:t>ex</w:t>
      </w:r>
      <w:r w:rsidRPr="0095277A">
        <w:rPr>
          <w:rFonts w:asciiTheme="majorHAnsi" w:eastAsia="Garamond" w:hAnsiTheme="majorHAnsi" w:cs="Garamond"/>
          <w:i/>
          <w:spacing w:val="1"/>
          <w:position w:val="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i/>
          <w:position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i/>
          <w:spacing w:val="-1"/>
          <w:position w:val="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i/>
          <w:position w:val="1"/>
          <w:sz w:val="22"/>
          <w:szCs w:val="22"/>
        </w:rPr>
        <w:t xml:space="preserve">tise                       </w:t>
      </w:r>
      <w:r w:rsidRPr="0095277A">
        <w:rPr>
          <w:rFonts w:asciiTheme="majorHAnsi" w:eastAsia="Garamond" w:hAnsiTheme="majorHAnsi" w:cs="Garamond"/>
          <w:i/>
          <w:spacing w:val="36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W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d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re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theming,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imp</w:t>
      </w:r>
      <w:r w:rsidRPr="0095277A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em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ntation, t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ining</w:t>
      </w:r>
    </w:p>
    <w:p w14:paraId="00A00080" w14:textId="77777777" w:rsidR="00583245" w:rsidRPr="0095277A" w:rsidRDefault="00E47424">
      <w:pPr>
        <w:spacing w:before="1"/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z w:val="22"/>
          <w:szCs w:val="22"/>
        </w:rPr>
        <w:t>espon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ive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w</w:t>
      </w:r>
      <w:r w:rsidRPr="0095277A">
        <w:rPr>
          <w:rFonts w:asciiTheme="majorHAnsi" w:eastAsia="Garamond" w:hAnsiTheme="majorHAnsi" w:cs="Garamond"/>
          <w:sz w:val="22"/>
          <w:szCs w:val="22"/>
        </w:rPr>
        <w:t>eb d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v</w:t>
      </w:r>
      <w:r w:rsidRPr="0095277A">
        <w:rPr>
          <w:rFonts w:asciiTheme="majorHAnsi" w:eastAsia="Garamond" w:hAnsiTheme="majorHAnsi" w:cs="Garamond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spacing w:val="-3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z w:val="22"/>
          <w:szCs w:val="22"/>
        </w:rPr>
        <w:t>ment</w:t>
      </w:r>
    </w:p>
    <w:p w14:paraId="153FE008" w14:textId="77777777" w:rsidR="00583245" w:rsidRPr="0095277A" w:rsidRDefault="00E47424">
      <w:pPr>
        <w:spacing w:line="26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W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eb si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e p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man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</w:p>
    <w:p w14:paraId="4E8248DB" w14:textId="77777777" w:rsidR="00583245" w:rsidRPr="0095277A" w:rsidRDefault="00583245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7731D681" w14:textId="77777777" w:rsidR="00583245" w:rsidRPr="0095277A" w:rsidRDefault="00E47424">
      <w:pPr>
        <w:ind w:left="10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i/>
          <w:spacing w:val="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ev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 xml:space="preserve">us </w:t>
      </w:r>
      <w:r w:rsidRPr="0095277A">
        <w:rPr>
          <w:rFonts w:asciiTheme="majorHAnsi" w:eastAsia="Garamond" w:hAnsiTheme="majorHAnsi" w:cs="Garamond"/>
          <w:i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x</w:t>
      </w:r>
      <w:r w:rsidRPr="0095277A">
        <w:rPr>
          <w:rFonts w:asciiTheme="majorHAnsi" w:eastAsia="Garamond" w:hAnsiTheme="majorHAnsi" w:cs="Garamond"/>
          <w:i/>
          <w:spacing w:val="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 xml:space="preserve">ience          </w:t>
      </w:r>
      <w:r w:rsidRPr="0095277A">
        <w:rPr>
          <w:rFonts w:asciiTheme="majorHAnsi" w:eastAsia="Garamond" w:hAnsiTheme="majorHAnsi" w:cs="Garamond"/>
          <w:i/>
          <w:spacing w:val="14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sz w:val="22"/>
          <w:szCs w:val="22"/>
        </w:rPr>
        <w:t>re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95277A">
        <w:rPr>
          <w:rFonts w:asciiTheme="majorHAnsi" w:eastAsia="Garamond" w:hAnsiTheme="majorHAnsi" w:cs="Garamond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e so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sz w:val="22"/>
          <w:szCs w:val="22"/>
        </w:rPr>
        <w:t>tw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re do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u</w:t>
      </w:r>
      <w:r w:rsidRPr="0095277A">
        <w:rPr>
          <w:rFonts w:asciiTheme="majorHAnsi" w:eastAsia="Garamond" w:hAnsiTheme="majorHAnsi" w:cs="Garamond"/>
          <w:sz w:val="22"/>
          <w:szCs w:val="22"/>
        </w:rPr>
        <w:t>ment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tion writing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nd ed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z w:val="22"/>
          <w:szCs w:val="22"/>
        </w:rPr>
        <w:t>ting</w:t>
      </w:r>
    </w:p>
    <w:p w14:paraId="4DFF0C65" w14:textId="77777777" w:rsidR="00583245" w:rsidRPr="0095277A" w:rsidRDefault="00583245">
      <w:pPr>
        <w:spacing w:before="1" w:line="120" w:lineRule="exact"/>
        <w:rPr>
          <w:rFonts w:asciiTheme="majorHAnsi" w:hAnsiTheme="majorHAnsi"/>
          <w:sz w:val="22"/>
          <w:szCs w:val="22"/>
        </w:rPr>
      </w:pPr>
    </w:p>
    <w:p w14:paraId="4C8B7082" w14:textId="77777777" w:rsidR="00583245" w:rsidRPr="0095277A" w:rsidRDefault="00E47424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sz w:val="22"/>
          <w:szCs w:val="22"/>
        </w:rPr>
        <w:t>ultin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tional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high te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hn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sz w:val="22"/>
          <w:szCs w:val="22"/>
        </w:rPr>
        <w:t>logy m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rketing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ommun</w:t>
      </w:r>
      <w:r w:rsidRPr="0095277A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tions man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g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ment</w:t>
      </w:r>
    </w:p>
    <w:p w14:paraId="1C6801B2" w14:textId="77777777" w:rsidR="00583245" w:rsidRPr="0095277A" w:rsidRDefault="00583245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5D15D4AA" w14:textId="77777777" w:rsidR="00583245" w:rsidRPr="0095277A" w:rsidRDefault="00E47424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sz w:val="22"/>
          <w:szCs w:val="22"/>
        </w:rPr>
        <w:t xml:space="preserve">Studio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sz w:val="22"/>
          <w:szCs w:val="22"/>
        </w:rPr>
        <w:t>ree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la</w:t>
      </w:r>
      <w:r w:rsidRPr="0095277A">
        <w:rPr>
          <w:rFonts w:asciiTheme="majorHAnsi" w:eastAsia="Garamond" w:hAnsiTheme="majorHAnsi" w:cs="Garamond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e d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g</w:t>
      </w:r>
      <w:r w:rsidRPr="0095277A">
        <w:rPr>
          <w:rFonts w:asciiTheme="majorHAnsi" w:eastAsia="Garamond" w:hAnsiTheme="majorHAnsi" w:cs="Garamond"/>
          <w:sz w:val="22"/>
          <w:szCs w:val="22"/>
        </w:rPr>
        <w:t>n of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spacing w:val="2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rketing m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teria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, book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nd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vi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u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l me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d</w:t>
      </w:r>
      <w:r w:rsidRPr="0095277A">
        <w:rPr>
          <w:rFonts w:asciiTheme="majorHAnsi" w:eastAsia="Garamond" w:hAnsiTheme="majorHAnsi" w:cs="Garamond"/>
          <w:sz w:val="22"/>
          <w:szCs w:val="22"/>
        </w:rPr>
        <w:t>ia</w:t>
      </w:r>
    </w:p>
    <w:p w14:paraId="298C7725" w14:textId="77777777" w:rsidR="00583245" w:rsidRPr="0095277A" w:rsidRDefault="00583245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0CC383D0" w14:textId="77777777" w:rsidR="00583245" w:rsidRPr="0095277A" w:rsidRDefault="00E47424">
      <w:pPr>
        <w:ind w:left="10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i/>
          <w:sz w:val="22"/>
          <w:szCs w:val="22"/>
        </w:rPr>
        <w:t>ed</w:t>
      </w:r>
      <w:r w:rsidRPr="0095277A">
        <w:rPr>
          <w:rFonts w:asciiTheme="majorHAnsi" w:eastAsia="Garamond" w:hAnsiTheme="majorHAnsi" w:cs="Garamond"/>
          <w:i/>
          <w:spacing w:val="1"/>
          <w:sz w:val="22"/>
          <w:szCs w:val="22"/>
        </w:rPr>
        <w:t>u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cati</w:t>
      </w: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 xml:space="preserve">n                      </w:t>
      </w:r>
      <w:r w:rsidRPr="0095277A">
        <w:rPr>
          <w:rFonts w:asciiTheme="majorHAnsi" w:eastAsia="Garamond" w:hAnsiTheme="majorHAnsi" w:cs="Garamond"/>
          <w:i/>
          <w:spacing w:val="45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H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va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d U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iversity</w:t>
      </w:r>
    </w:p>
    <w:p w14:paraId="43A46CF9" w14:textId="77777777" w:rsidR="00583245" w:rsidRPr="0095277A" w:rsidRDefault="00E47424">
      <w:pPr>
        <w:spacing w:before="2"/>
        <w:ind w:left="2260" w:right="7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ter of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 xml:space="preserve"> L</w:t>
      </w:r>
      <w:r w:rsidRPr="0095277A">
        <w:rPr>
          <w:rFonts w:asciiTheme="majorHAnsi" w:eastAsia="Garamond" w:hAnsiTheme="majorHAnsi" w:cs="Garamond"/>
          <w:sz w:val="22"/>
          <w:szCs w:val="22"/>
        </w:rPr>
        <w:t>ib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ral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in</w:t>
      </w:r>
      <w:r w:rsidRPr="0095277A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mation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hnology,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onc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nt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ting in Di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277A">
        <w:rPr>
          <w:rFonts w:asciiTheme="majorHAnsi" w:eastAsia="Garamond" w:hAnsiTheme="majorHAnsi" w:cs="Garamond"/>
          <w:sz w:val="22"/>
          <w:szCs w:val="22"/>
        </w:rPr>
        <w:t>ital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dia Ar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nd S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e.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Ma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ters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 xml:space="preserve"> T</w:t>
      </w:r>
      <w:r w:rsidRPr="0095277A">
        <w:rPr>
          <w:rFonts w:asciiTheme="majorHAnsi" w:eastAsia="Garamond" w:hAnsiTheme="majorHAnsi" w:cs="Garamond"/>
          <w:sz w:val="22"/>
          <w:szCs w:val="22"/>
        </w:rPr>
        <w:t>h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:</w:t>
      </w:r>
      <w:r w:rsidRPr="0095277A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i/>
          <w:spacing w:val="1"/>
          <w:sz w:val="22"/>
          <w:szCs w:val="22"/>
        </w:rPr>
        <w:t>Wa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ttsO</w:t>
      </w:r>
      <w:r w:rsidRPr="0095277A">
        <w:rPr>
          <w:rFonts w:asciiTheme="majorHAnsi" w:eastAsia="Garamond" w:hAnsiTheme="majorHAnsi" w:cs="Garamond"/>
          <w:i/>
          <w:spacing w:val="1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 xml:space="preserve">: </w:t>
      </w:r>
      <w:r w:rsidRPr="0095277A">
        <w:rPr>
          <w:rFonts w:asciiTheme="majorHAnsi" w:eastAsia="Garamond" w:hAnsiTheme="majorHAnsi" w:cs="Garamond"/>
          <w:i/>
          <w:spacing w:val="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ea</w:t>
      </w:r>
      <w:r w:rsidRPr="0095277A">
        <w:rPr>
          <w:rFonts w:asciiTheme="majorHAnsi" w:eastAsia="Garamond" w:hAnsiTheme="majorHAnsi" w:cs="Garamond"/>
          <w:i/>
          <w:spacing w:val="2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-t</w:t>
      </w:r>
      <w:r w:rsidRPr="0095277A">
        <w:rPr>
          <w:rFonts w:asciiTheme="majorHAnsi" w:eastAsia="Garamond" w:hAnsiTheme="majorHAnsi" w:cs="Garamond"/>
          <w:i/>
          <w:spacing w:val="-2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i/>
          <w:spacing w:val="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i/>
          <w:spacing w:val="-3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i/>
          <w:spacing w:val="1"/>
          <w:sz w:val="22"/>
          <w:szCs w:val="22"/>
        </w:rPr>
        <w:t>W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i/>
          <w:spacing w:val="1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-</w:t>
      </w:r>
      <w:r w:rsidRPr="0095277A">
        <w:rPr>
          <w:rFonts w:asciiTheme="majorHAnsi" w:eastAsia="Garamond" w:hAnsiTheme="majorHAnsi" w:cs="Garamond"/>
          <w:i/>
          <w:spacing w:val="1"/>
          <w:sz w:val="22"/>
          <w:szCs w:val="22"/>
        </w:rPr>
        <w:t>ba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d</w:t>
      </w:r>
      <w:r w:rsidRPr="0095277A">
        <w:rPr>
          <w:rFonts w:asciiTheme="majorHAnsi" w:eastAsia="Garamond" w:hAnsiTheme="majorHAnsi" w:cs="Garamond"/>
          <w:i/>
          <w:spacing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H</w:t>
      </w: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i/>
          <w:spacing w:val="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i/>
          <w:spacing w:val="-3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i/>
          <w:spacing w:val="1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rg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y An</w:t>
      </w:r>
      <w:r w:rsidRPr="0095277A">
        <w:rPr>
          <w:rFonts w:asciiTheme="majorHAnsi" w:eastAsia="Garamond" w:hAnsiTheme="majorHAnsi" w:cs="Garamond"/>
          <w:i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lyze</w:t>
      </w:r>
      <w:r w:rsidRPr="0095277A">
        <w:rPr>
          <w:rFonts w:asciiTheme="majorHAnsi" w:eastAsia="Garamond" w:hAnsiTheme="majorHAnsi" w:cs="Garamond"/>
          <w:i/>
          <w:spacing w:val="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z w:val="22"/>
          <w:szCs w:val="22"/>
        </w:rPr>
        <w:t>, a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w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eb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pp bu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z w:val="22"/>
          <w:szCs w:val="22"/>
        </w:rPr>
        <w:t>lt w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th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z w:val="22"/>
          <w:szCs w:val="22"/>
        </w:rPr>
        <w:t>H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z w:val="22"/>
          <w:szCs w:val="22"/>
        </w:rPr>
        <w:t>, MySQL, H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TML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SS,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J</w:t>
      </w:r>
      <w:r w:rsidRPr="0095277A">
        <w:rPr>
          <w:rFonts w:asciiTheme="majorHAnsi" w:eastAsia="Garamond" w:hAnsiTheme="majorHAnsi" w:cs="Garamond"/>
          <w:spacing w:val="2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ON, AJA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X</w:t>
      </w:r>
      <w:r w:rsidRPr="0095277A">
        <w:rPr>
          <w:rFonts w:asciiTheme="majorHAnsi" w:eastAsia="Garamond" w:hAnsiTheme="majorHAnsi" w:cs="Garamond"/>
          <w:sz w:val="22"/>
          <w:szCs w:val="22"/>
        </w:rPr>
        <w:t>, jQu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ry,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nd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a Jav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ript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h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sz w:val="22"/>
          <w:szCs w:val="22"/>
        </w:rPr>
        <w:t>ing</w:t>
      </w:r>
      <w:r w:rsidRPr="0095277A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library;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bl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homeo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277A">
        <w:rPr>
          <w:rFonts w:asciiTheme="majorHAnsi" w:eastAsia="Garamond" w:hAnsiTheme="majorHAnsi" w:cs="Garamond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rs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to </w:t>
      </w:r>
      <w:r w:rsidRPr="0095277A">
        <w:rPr>
          <w:rFonts w:asciiTheme="majorHAnsi" w:eastAsia="Garamond" w:hAnsiTheme="majorHAnsi" w:cs="Garamond"/>
          <w:spacing w:val="-3"/>
          <w:sz w:val="22"/>
          <w:szCs w:val="22"/>
        </w:rPr>
        <w:t>v</w:t>
      </w:r>
      <w:r w:rsidRPr="0095277A">
        <w:rPr>
          <w:rFonts w:asciiTheme="majorHAnsi" w:eastAsia="Garamond" w:hAnsiTheme="majorHAnsi" w:cs="Garamond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w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y</w:t>
      </w:r>
      <w:r w:rsidRPr="0095277A">
        <w:rPr>
          <w:rFonts w:asciiTheme="majorHAnsi" w:eastAsia="Garamond" w:hAnsiTheme="majorHAnsi" w:cs="Garamond"/>
          <w:sz w:val="22"/>
          <w:szCs w:val="22"/>
        </w:rPr>
        <w:t>ze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their ho</w:t>
      </w:r>
      <w:r w:rsidRPr="0095277A">
        <w:rPr>
          <w:rFonts w:asciiTheme="majorHAnsi" w:eastAsia="Garamond" w:hAnsiTheme="majorHAnsi" w:cs="Garamond"/>
          <w:spacing w:val="-3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sz w:val="22"/>
          <w:szCs w:val="22"/>
        </w:rPr>
        <w:t>e en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rgy use in re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al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95277A">
        <w:rPr>
          <w:rFonts w:asciiTheme="majorHAnsi" w:eastAsia="Garamond" w:hAnsiTheme="majorHAnsi" w:cs="Garamond"/>
          <w:sz w:val="22"/>
          <w:szCs w:val="22"/>
        </w:rPr>
        <w:t>time d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n to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he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ppli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v</w:t>
      </w:r>
      <w:r w:rsidRPr="0095277A">
        <w:rPr>
          <w:rFonts w:asciiTheme="majorHAnsi" w:eastAsia="Garamond" w:hAnsiTheme="majorHAnsi" w:cs="Garamond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sz w:val="22"/>
          <w:szCs w:val="22"/>
        </w:rPr>
        <w:t>. A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De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n’s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 xml:space="preserve"> L</w:t>
      </w:r>
      <w:r w:rsidRPr="0095277A">
        <w:rPr>
          <w:rFonts w:asciiTheme="majorHAnsi" w:eastAsia="Garamond" w:hAnsiTheme="majorHAnsi" w:cs="Garamond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t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sz w:val="22"/>
          <w:szCs w:val="22"/>
        </w:rPr>
        <w:t>r Ac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demic Ach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95277A">
        <w:rPr>
          <w:rFonts w:asciiTheme="majorHAnsi" w:eastAsia="Garamond" w:hAnsiTheme="majorHAnsi" w:cs="Garamond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sz w:val="22"/>
          <w:szCs w:val="22"/>
        </w:rPr>
        <w:t>ent.</w:t>
      </w:r>
    </w:p>
    <w:p w14:paraId="15F55EF5" w14:textId="77777777" w:rsidR="00583245" w:rsidRPr="0095277A" w:rsidRDefault="00583245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01488FF6" w14:textId="77777777" w:rsidR="00583245" w:rsidRPr="0095277A" w:rsidRDefault="00E47424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b/>
          <w:sz w:val="22"/>
          <w:szCs w:val="22"/>
        </w:rPr>
        <w:t>Rho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d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 xml:space="preserve">e 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sl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nd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Scho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l of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Design</w:t>
      </w:r>
    </w:p>
    <w:p w14:paraId="57C77142" w14:textId="77777777" w:rsidR="00583245" w:rsidRPr="0095277A" w:rsidRDefault="00E47424">
      <w:pPr>
        <w:spacing w:before="1"/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ch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lor of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 xml:space="preserve"> F</w:t>
      </w:r>
      <w:r w:rsidRPr="0095277A">
        <w:rPr>
          <w:rFonts w:asciiTheme="majorHAnsi" w:eastAsia="Garamond" w:hAnsiTheme="majorHAnsi" w:cs="Garamond"/>
          <w:sz w:val="22"/>
          <w:szCs w:val="22"/>
        </w:rPr>
        <w:t>ine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Ar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ts</w:t>
      </w:r>
      <w:r w:rsidRPr="0095277A">
        <w:rPr>
          <w:rFonts w:asciiTheme="majorHAnsi" w:eastAsia="Garamond" w:hAnsiTheme="majorHAnsi" w:cs="Garamond"/>
          <w:sz w:val="22"/>
          <w:szCs w:val="22"/>
        </w:rPr>
        <w:t>, m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joring in Graphic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De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ign</w:t>
      </w:r>
    </w:p>
    <w:p w14:paraId="1950E738" w14:textId="77777777" w:rsidR="00583245" w:rsidRPr="0095277A" w:rsidRDefault="00583245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4FC3000C" w14:textId="77777777" w:rsidR="00583245" w:rsidRPr="0095277A" w:rsidRDefault="00E47424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b/>
          <w:sz w:val="22"/>
          <w:szCs w:val="22"/>
        </w:rPr>
        <w:t>Co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nell U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iversity</w:t>
      </w:r>
    </w:p>
    <w:p w14:paraId="06E5A8C0" w14:textId="77777777" w:rsidR="00583245" w:rsidRPr="0095277A" w:rsidRDefault="00E47424">
      <w:pPr>
        <w:spacing w:line="26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Studies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in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rchite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tu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e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nd</w:t>
      </w:r>
      <w:r w:rsidRPr="0095277A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journali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m. De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n’s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L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t.</w:t>
      </w:r>
    </w:p>
    <w:p w14:paraId="33877FCE" w14:textId="77777777" w:rsidR="00583245" w:rsidRPr="0095277A" w:rsidRDefault="00583245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703EC232" w14:textId="77777777" w:rsidR="00583245" w:rsidRPr="0095277A" w:rsidRDefault="0058324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2ACF97E" w14:textId="77777777" w:rsidR="00583245" w:rsidRPr="0095277A" w:rsidRDefault="0058324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0EC1E08" w14:textId="77777777" w:rsidR="00583245" w:rsidRPr="0095277A" w:rsidRDefault="00E47424">
      <w:pPr>
        <w:ind w:left="10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i/>
          <w:sz w:val="22"/>
          <w:szCs w:val="22"/>
        </w:rPr>
        <w:t>sele</w:t>
      </w: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ted w</w:t>
      </w: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k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 xml:space="preserve">s                </w:t>
      </w:r>
      <w:r w:rsidRPr="0095277A">
        <w:rPr>
          <w:rFonts w:asciiTheme="majorHAnsi" w:eastAsia="Garamond" w:hAnsiTheme="majorHAnsi" w:cs="Garamond"/>
          <w:i/>
          <w:spacing w:val="48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Boston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Pr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vat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on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ll</w:t>
      </w:r>
      <w:r w:rsidRPr="0095277A">
        <w:rPr>
          <w:rFonts w:asciiTheme="majorHAnsi" w:eastAsia="Garamond" w:hAnsiTheme="majorHAnsi" w:cs="Garamond"/>
          <w:b/>
          <w:spacing w:val="2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ance</w:t>
      </w:r>
    </w:p>
    <w:p w14:paraId="6D48E8C7" w14:textId="77777777" w:rsidR="00583245" w:rsidRPr="0095277A" w:rsidRDefault="00E47424">
      <w:pPr>
        <w:spacing w:line="26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hyperlink r:id="rId7"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ht</w:t>
        </w:r>
        <w:r w:rsidRPr="0095277A">
          <w:rPr>
            <w:rFonts w:asciiTheme="majorHAnsi" w:eastAsia="Garamond" w:hAnsiTheme="majorHAnsi" w:cs="Garamond"/>
            <w:spacing w:val="-1"/>
            <w:position w:val="1"/>
            <w:sz w:val="22"/>
            <w:szCs w:val="22"/>
          </w:rPr>
          <w:t>t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p://</w:t>
        </w:r>
        <w:r w:rsidRPr="0095277A">
          <w:rPr>
            <w:rFonts w:asciiTheme="majorHAnsi" w:eastAsia="Garamond" w:hAnsiTheme="majorHAnsi" w:cs="Garamond"/>
            <w:spacing w:val="1"/>
            <w:position w:val="1"/>
            <w:sz w:val="22"/>
            <w:szCs w:val="22"/>
          </w:rPr>
          <w:t>www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.bo</w:t>
        </w:r>
        <w:r w:rsidRPr="0095277A">
          <w:rPr>
            <w:rFonts w:asciiTheme="majorHAnsi" w:eastAsia="Garamond" w:hAnsiTheme="majorHAnsi" w:cs="Garamond"/>
            <w:spacing w:val="-1"/>
            <w:position w:val="1"/>
            <w:sz w:val="22"/>
            <w:szCs w:val="22"/>
          </w:rPr>
          <w:t>s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tonp</w:t>
        </w:r>
        <w:r w:rsidRPr="0095277A">
          <w:rPr>
            <w:rFonts w:asciiTheme="majorHAnsi" w:eastAsia="Garamond" w:hAnsiTheme="majorHAnsi" w:cs="Garamond"/>
            <w:spacing w:val="-1"/>
            <w:position w:val="1"/>
            <w:sz w:val="22"/>
            <w:szCs w:val="22"/>
          </w:rPr>
          <w:t>r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eserv</w:t>
        </w:r>
        <w:r w:rsidRPr="0095277A">
          <w:rPr>
            <w:rFonts w:asciiTheme="majorHAnsi" w:eastAsia="Garamond" w:hAnsiTheme="majorHAnsi" w:cs="Garamond"/>
            <w:spacing w:val="1"/>
            <w:position w:val="1"/>
            <w:sz w:val="22"/>
            <w:szCs w:val="22"/>
          </w:rPr>
          <w:t>a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tion.o</w:t>
        </w:r>
        <w:r w:rsidRPr="0095277A">
          <w:rPr>
            <w:rFonts w:asciiTheme="majorHAnsi" w:eastAsia="Garamond" w:hAnsiTheme="majorHAnsi" w:cs="Garamond"/>
            <w:spacing w:val="-1"/>
            <w:position w:val="1"/>
            <w:sz w:val="22"/>
            <w:szCs w:val="22"/>
          </w:rPr>
          <w:t>r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g</w:t>
        </w:r>
      </w:hyperlink>
    </w:p>
    <w:p w14:paraId="21170C43" w14:textId="77777777" w:rsidR="00583245" w:rsidRPr="0095277A" w:rsidRDefault="00E47424">
      <w:pPr>
        <w:spacing w:before="1"/>
        <w:ind w:left="2260" w:right="66"/>
        <w:rPr>
          <w:rFonts w:asciiTheme="majorHAnsi" w:eastAsia="Garamond" w:hAnsiTheme="majorHAnsi" w:cs="Garamond"/>
          <w:sz w:val="22"/>
          <w:szCs w:val="22"/>
        </w:rPr>
        <w:sectPr w:rsidR="00583245" w:rsidRPr="0095277A">
          <w:pgSz w:w="12240" w:h="15840"/>
          <w:pgMar w:top="1480" w:right="1460" w:bottom="280" w:left="620" w:header="720" w:footer="720" w:gutter="0"/>
          <w:cols w:space="720"/>
        </w:sectPr>
      </w:pP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 xml:space="preserve">y </w:t>
      </w: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ro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le:</w:t>
      </w:r>
      <w:r w:rsidRPr="0095277A">
        <w:rPr>
          <w:rFonts w:asciiTheme="majorHAnsi" w:eastAsia="Garamond" w:hAnsiTheme="majorHAnsi" w:cs="Garamond"/>
          <w:i/>
          <w:spacing w:val="3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uilt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ite in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H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TM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SS, jQu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ry,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sz w:val="22"/>
          <w:szCs w:val="22"/>
        </w:rPr>
        <w:t>ollo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277A">
        <w:rPr>
          <w:rFonts w:asciiTheme="majorHAnsi" w:eastAsia="Garamond" w:hAnsiTheme="majorHAnsi" w:cs="Garamond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sz w:val="22"/>
          <w:szCs w:val="22"/>
        </w:rPr>
        <w:t>g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d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igne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-s</w:t>
      </w:r>
      <w:r w:rsidRPr="0095277A">
        <w:rPr>
          <w:rFonts w:asciiTheme="majorHAnsi" w:eastAsia="Garamond" w:hAnsiTheme="majorHAnsi" w:cs="Garamond"/>
          <w:sz w:val="22"/>
          <w:szCs w:val="22"/>
        </w:rPr>
        <w:t>uppli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hotoshop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sz w:val="22"/>
          <w:szCs w:val="22"/>
        </w:rPr>
        <w:t>il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uilt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nd impl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mented</w:t>
      </w:r>
      <w:r w:rsidRPr="0095277A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cus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om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sz w:val="22"/>
          <w:szCs w:val="22"/>
        </w:rPr>
        <w:t>emp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la</w:t>
      </w:r>
      <w:r w:rsidRPr="0095277A">
        <w:rPr>
          <w:rFonts w:asciiTheme="majorHAnsi" w:eastAsia="Garamond" w:hAnsiTheme="majorHAnsi" w:cs="Garamond"/>
          <w:sz w:val="22"/>
          <w:szCs w:val="22"/>
        </w:rPr>
        <w:t>tes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 xml:space="preserve"> f</w:t>
      </w:r>
      <w:r w:rsidRPr="0095277A">
        <w:rPr>
          <w:rFonts w:asciiTheme="majorHAnsi" w:eastAsia="Garamond" w:hAnsiTheme="majorHAnsi" w:cs="Garamond"/>
          <w:sz w:val="22"/>
          <w:szCs w:val="22"/>
        </w:rPr>
        <w:t>or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2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log in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277A">
        <w:rPr>
          <w:rFonts w:asciiTheme="majorHAnsi" w:eastAsia="Garamond" w:hAnsiTheme="majorHAnsi" w:cs="Garamond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z w:val="22"/>
          <w:szCs w:val="22"/>
        </w:rPr>
        <w:t>d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z w:val="22"/>
          <w:szCs w:val="22"/>
        </w:rPr>
        <w:t>re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s. Suppli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d u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er docum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ntation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nd t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in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z w:val="22"/>
          <w:szCs w:val="22"/>
        </w:rPr>
        <w:t>ng.</w:t>
      </w:r>
    </w:p>
    <w:p w14:paraId="0C3E2475" w14:textId="77777777" w:rsidR="00583245" w:rsidRPr="0095277A" w:rsidRDefault="00583245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4709663C" w14:textId="77777777" w:rsidR="00583245" w:rsidRPr="0095277A" w:rsidRDefault="0058324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EA3DB72" w14:textId="77777777" w:rsidR="00583245" w:rsidRPr="0095277A" w:rsidRDefault="0058324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7F268179" w14:textId="77777777" w:rsidR="00583245" w:rsidRPr="0095277A" w:rsidRDefault="0058324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341EFBA" w14:textId="77777777" w:rsidR="00583245" w:rsidRPr="0095277A" w:rsidRDefault="00E47424">
      <w:pPr>
        <w:spacing w:before="37"/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b/>
          <w:sz w:val="22"/>
          <w:szCs w:val="22"/>
        </w:rPr>
        <w:t>Ea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lySen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e T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sti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ials Facebo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k App</w:t>
      </w:r>
    </w:p>
    <w:p w14:paraId="13967449" w14:textId="77777777" w:rsidR="00583245" w:rsidRPr="0095277A" w:rsidRDefault="00E47424">
      <w:pPr>
        <w:spacing w:line="26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hyperlink r:id="rId8"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ht</w:t>
        </w:r>
        <w:r w:rsidRPr="0095277A">
          <w:rPr>
            <w:rFonts w:asciiTheme="majorHAnsi" w:eastAsia="Garamond" w:hAnsiTheme="majorHAnsi" w:cs="Garamond"/>
            <w:spacing w:val="-1"/>
            <w:position w:val="1"/>
            <w:sz w:val="22"/>
            <w:szCs w:val="22"/>
          </w:rPr>
          <w:t>t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p://on.fb.me/JD</w:t>
        </w:r>
        <w:r w:rsidRPr="0095277A">
          <w:rPr>
            <w:rFonts w:asciiTheme="majorHAnsi" w:eastAsia="Garamond" w:hAnsiTheme="majorHAnsi" w:cs="Garamond"/>
            <w:spacing w:val="-1"/>
            <w:position w:val="1"/>
            <w:sz w:val="22"/>
            <w:szCs w:val="22"/>
          </w:rPr>
          <w:t>L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S</w:t>
        </w:r>
        <w:r w:rsidRPr="0095277A">
          <w:rPr>
            <w:rFonts w:asciiTheme="majorHAnsi" w:eastAsia="Garamond" w:hAnsiTheme="majorHAnsi" w:cs="Garamond"/>
            <w:spacing w:val="-1"/>
            <w:position w:val="1"/>
            <w:sz w:val="22"/>
            <w:szCs w:val="22"/>
          </w:rPr>
          <w:t>I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Y</w:t>
        </w:r>
      </w:hyperlink>
    </w:p>
    <w:p w14:paraId="0DF7D377" w14:textId="77777777" w:rsidR="00583245" w:rsidRPr="0095277A" w:rsidRDefault="00E47424">
      <w:pPr>
        <w:spacing w:before="2"/>
        <w:ind w:left="2260" w:right="608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 xml:space="preserve">y </w:t>
      </w: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ro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le:</w:t>
      </w:r>
      <w:r w:rsidRPr="0095277A">
        <w:rPr>
          <w:rFonts w:asciiTheme="majorHAnsi" w:eastAsia="Garamond" w:hAnsiTheme="majorHAnsi" w:cs="Garamond"/>
          <w:i/>
          <w:spacing w:val="3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uilt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pp in PH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z w:val="22"/>
          <w:szCs w:val="22"/>
        </w:rPr>
        <w:t>,</w:t>
      </w:r>
      <w:r w:rsidRPr="0095277A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H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TML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SS,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nd Jav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pacing w:val="-3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z w:val="22"/>
          <w:szCs w:val="22"/>
        </w:rPr>
        <w:t>pt, ho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ted on H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roku, and inte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rated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277A">
        <w:rPr>
          <w:rFonts w:asciiTheme="majorHAnsi" w:eastAsia="Garamond" w:hAnsiTheme="majorHAnsi" w:cs="Garamond"/>
          <w:sz w:val="22"/>
          <w:szCs w:val="22"/>
        </w:rPr>
        <w:t>ith com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ny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book p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g</w:t>
      </w:r>
      <w:r w:rsidRPr="0095277A">
        <w:rPr>
          <w:rFonts w:asciiTheme="majorHAnsi" w:eastAsia="Garamond" w:hAnsiTheme="majorHAnsi" w:cs="Garamond"/>
          <w:sz w:val="22"/>
          <w:szCs w:val="22"/>
        </w:rPr>
        <w:t>e.</w:t>
      </w:r>
    </w:p>
    <w:p w14:paraId="77783686" w14:textId="77777777" w:rsidR="00583245" w:rsidRPr="0095277A" w:rsidRDefault="00583245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59D098A8" w14:textId="77777777" w:rsidR="00583245" w:rsidRPr="0095277A" w:rsidRDefault="00E47424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b/>
          <w:sz w:val="22"/>
          <w:szCs w:val="22"/>
        </w:rPr>
        <w:t>To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rr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 xml:space="preserve">eya 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b/>
          <w:spacing w:val="2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ne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s</w:t>
      </w:r>
    </w:p>
    <w:p w14:paraId="327D471D" w14:textId="77777777" w:rsidR="00583245" w:rsidRPr="0095277A" w:rsidRDefault="00E47424">
      <w:pPr>
        <w:spacing w:before="1"/>
        <w:ind w:left="2260"/>
        <w:rPr>
          <w:rFonts w:asciiTheme="majorHAnsi" w:eastAsia="Garamond" w:hAnsiTheme="majorHAnsi" w:cs="Garamond"/>
          <w:sz w:val="22"/>
          <w:szCs w:val="22"/>
        </w:rPr>
      </w:pPr>
      <w:hyperlink r:id="rId9">
        <w:r w:rsidRPr="0095277A">
          <w:rPr>
            <w:rFonts w:asciiTheme="majorHAnsi" w:eastAsia="Garamond" w:hAnsiTheme="majorHAnsi" w:cs="Garamond"/>
            <w:sz w:val="22"/>
            <w:szCs w:val="22"/>
          </w:rPr>
          <w:t>ht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t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p://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www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.to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r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rey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a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p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a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r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t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n</w:t>
        </w:r>
        <w:r w:rsidRPr="0095277A">
          <w:rPr>
            <w:rFonts w:asciiTheme="majorHAnsi" w:eastAsia="Garamond" w:hAnsiTheme="majorHAnsi" w:cs="Garamond"/>
            <w:spacing w:val="-2"/>
            <w:sz w:val="22"/>
            <w:szCs w:val="22"/>
          </w:rPr>
          <w:t>e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r</w:t>
        </w:r>
        <w:r w:rsidRPr="0095277A">
          <w:rPr>
            <w:rFonts w:asciiTheme="majorHAnsi" w:eastAsia="Garamond" w:hAnsiTheme="majorHAnsi" w:cs="Garamond"/>
            <w:spacing w:val="-2"/>
            <w:sz w:val="22"/>
            <w:szCs w:val="22"/>
          </w:rPr>
          <w:t>s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.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c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om</w:t>
        </w:r>
      </w:hyperlink>
    </w:p>
    <w:p w14:paraId="0B1DF476" w14:textId="77777777" w:rsidR="00583245" w:rsidRPr="0095277A" w:rsidRDefault="00E47424">
      <w:pPr>
        <w:spacing w:line="26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i/>
          <w:spacing w:val="-1"/>
          <w:position w:val="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i/>
          <w:position w:val="1"/>
          <w:sz w:val="22"/>
          <w:szCs w:val="22"/>
        </w:rPr>
        <w:t xml:space="preserve">y </w:t>
      </w:r>
      <w:r w:rsidRPr="0095277A">
        <w:rPr>
          <w:rFonts w:asciiTheme="majorHAnsi" w:eastAsia="Garamond" w:hAnsiTheme="majorHAnsi" w:cs="Garamond"/>
          <w:i/>
          <w:spacing w:val="-1"/>
          <w:position w:val="1"/>
          <w:sz w:val="22"/>
          <w:szCs w:val="22"/>
        </w:rPr>
        <w:t>ro</w:t>
      </w:r>
      <w:r w:rsidRPr="0095277A">
        <w:rPr>
          <w:rFonts w:asciiTheme="majorHAnsi" w:eastAsia="Garamond" w:hAnsiTheme="majorHAnsi" w:cs="Garamond"/>
          <w:i/>
          <w:position w:val="1"/>
          <w:sz w:val="22"/>
          <w:szCs w:val="22"/>
        </w:rPr>
        <w:t>le:</w:t>
      </w:r>
      <w:r w:rsidRPr="0095277A">
        <w:rPr>
          <w:rFonts w:asciiTheme="majorHAnsi" w:eastAsia="Garamond" w:hAnsiTheme="majorHAnsi" w:cs="Garamond"/>
          <w:i/>
          <w:spacing w:val="3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uilt b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k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-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end of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s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ite in 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H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/MySQ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,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3"/>
          <w:position w:val="1"/>
          <w:sz w:val="22"/>
          <w:szCs w:val="22"/>
        </w:rPr>
        <w:t>w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l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f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ron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-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end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n H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TML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,</w:t>
      </w:r>
      <w:r w:rsidRPr="0095277A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SS,</w:t>
      </w:r>
    </w:p>
    <w:p w14:paraId="17380CF0" w14:textId="77777777" w:rsidR="00583245" w:rsidRPr="0095277A" w:rsidRDefault="00E47424">
      <w:pPr>
        <w:spacing w:before="1"/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nd jQuer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95277A">
        <w:rPr>
          <w:rFonts w:asciiTheme="majorHAnsi" w:eastAsia="Garamond" w:hAnsiTheme="majorHAnsi" w:cs="Garamond"/>
          <w:sz w:val="22"/>
          <w:szCs w:val="22"/>
        </w:rPr>
        <w:t>.</w:t>
      </w:r>
    </w:p>
    <w:p w14:paraId="5C552442" w14:textId="77777777" w:rsidR="00583245" w:rsidRPr="0095277A" w:rsidRDefault="00583245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495CE658" w14:textId="77777777" w:rsidR="00583245" w:rsidRPr="0095277A" w:rsidRDefault="00E47424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b/>
          <w:sz w:val="22"/>
          <w:szCs w:val="22"/>
        </w:rPr>
        <w:t>Boston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lliance f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Co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mm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u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b/>
          <w:spacing w:val="2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 xml:space="preserve">ty </w:t>
      </w:r>
      <w:r w:rsidRPr="0095277A">
        <w:rPr>
          <w:rFonts w:asciiTheme="majorHAnsi" w:eastAsia="Garamond" w:hAnsiTheme="majorHAnsi" w:cs="Garamond"/>
          <w:b/>
          <w:spacing w:val="-2"/>
          <w:sz w:val="22"/>
          <w:szCs w:val="22"/>
        </w:rPr>
        <w:t>H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ealth</w:t>
      </w:r>
    </w:p>
    <w:p w14:paraId="0BFDAD2A" w14:textId="77777777" w:rsidR="00583245" w:rsidRPr="0095277A" w:rsidRDefault="00E47424">
      <w:pPr>
        <w:spacing w:line="26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hyperlink r:id="rId10"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ht</w:t>
        </w:r>
        <w:r w:rsidRPr="0095277A">
          <w:rPr>
            <w:rFonts w:asciiTheme="majorHAnsi" w:eastAsia="Garamond" w:hAnsiTheme="majorHAnsi" w:cs="Garamond"/>
            <w:spacing w:val="-1"/>
            <w:position w:val="1"/>
            <w:sz w:val="22"/>
            <w:szCs w:val="22"/>
          </w:rPr>
          <w:t>t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p://</w:t>
        </w:r>
        <w:r w:rsidRPr="0095277A">
          <w:rPr>
            <w:rFonts w:asciiTheme="majorHAnsi" w:eastAsia="Garamond" w:hAnsiTheme="majorHAnsi" w:cs="Garamond"/>
            <w:spacing w:val="1"/>
            <w:position w:val="1"/>
            <w:sz w:val="22"/>
            <w:szCs w:val="22"/>
          </w:rPr>
          <w:t>www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.bo</w:t>
        </w:r>
        <w:r w:rsidRPr="0095277A">
          <w:rPr>
            <w:rFonts w:asciiTheme="majorHAnsi" w:eastAsia="Garamond" w:hAnsiTheme="majorHAnsi" w:cs="Garamond"/>
            <w:spacing w:val="-1"/>
            <w:position w:val="1"/>
            <w:sz w:val="22"/>
            <w:szCs w:val="22"/>
          </w:rPr>
          <w:t>s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tonal</w:t>
        </w:r>
        <w:r w:rsidRPr="0095277A">
          <w:rPr>
            <w:rFonts w:asciiTheme="majorHAnsi" w:eastAsia="Garamond" w:hAnsiTheme="majorHAnsi" w:cs="Garamond"/>
            <w:spacing w:val="1"/>
            <w:position w:val="1"/>
            <w:sz w:val="22"/>
            <w:szCs w:val="22"/>
          </w:rPr>
          <w:t>l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i</w:t>
        </w:r>
        <w:r w:rsidRPr="0095277A">
          <w:rPr>
            <w:rFonts w:asciiTheme="majorHAnsi" w:eastAsia="Garamond" w:hAnsiTheme="majorHAnsi" w:cs="Garamond"/>
            <w:spacing w:val="1"/>
            <w:position w:val="1"/>
            <w:sz w:val="22"/>
            <w:szCs w:val="22"/>
          </w:rPr>
          <w:t>a</w:t>
        </w:r>
        <w:r w:rsidRPr="0095277A">
          <w:rPr>
            <w:rFonts w:asciiTheme="majorHAnsi" w:eastAsia="Garamond" w:hAnsiTheme="majorHAnsi" w:cs="Garamond"/>
            <w:spacing w:val="-2"/>
            <w:position w:val="1"/>
            <w:sz w:val="22"/>
            <w:szCs w:val="22"/>
          </w:rPr>
          <w:t>nc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e</w:t>
        </w:r>
        <w:r w:rsidRPr="0095277A">
          <w:rPr>
            <w:rFonts w:asciiTheme="majorHAnsi" w:eastAsia="Garamond" w:hAnsiTheme="majorHAnsi" w:cs="Garamond"/>
            <w:spacing w:val="1"/>
            <w:position w:val="1"/>
            <w:sz w:val="22"/>
            <w:szCs w:val="22"/>
          </w:rPr>
          <w:t>.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o</w:t>
        </w:r>
        <w:r w:rsidRPr="0095277A">
          <w:rPr>
            <w:rFonts w:asciiTheme="majorHAnsi" w:eastAsia="Garamond" w:hAnsiTheme="majorHAnsi" w:cs="Garamond"/>
            <w:spacing w:val="-1"/>
            <w:position w:val="1"/>
            <w:sz w:val="22"/>
            <w:szCs w:val="22"/>
          </w:rPr>
          <w:t>r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g</w:t>
        </w:r>
      </w:hyperlink>
    </w:p>
    <w:p w14:paraId="1DE8ED04" w14:textId="77777777" w:rsidR="00583245" w:rsidRPr="0095277A" w:rsidRDefault="00E47424">
      <w:pPr>
        <w:spacing w:before="1"/>
        <w:ind w:left="2260" w:right="446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 xml:space="preserve">y </w:t>
      </w: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ro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le:</w:t>
      </w:r>
      <w:r w:rsidRPr="0095277A">
        <w:rPr>
          <w:rFonts w:asciiTheme="majorHAnsi" w:eastAsia="Garamond" w:hAnsiTheme="majorHAnsi" w:cs="Garamond"/>
          <w:i/>
          <w:spacing w:val="3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uilt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nd impl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mented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u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tom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W</w:t>
      </w:r>
      <w:r w:rsidRPr="0095277A">
        <w:rPr>
          <w:rFonts w:asciiTheme="majorHAnsi" w:eastAsia="Garamond" w:hAnsiTheme="majorHAnsi" w:cs="Garamond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z w:val="22"/>
          <w:szCs w:val="22"/>
        </w:rPr>
        <w:t>d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z w:val="22"/>
          <w:szCs w:val="22"/>
        </w:rPr>
        <w:t>re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pacing w:val="2"/>
          <w:sz w:val="22"/>
          <w:szCs w:val="22"/>
        </w:rPr>
        <w:t xml:space="preserve"> t</w:t>
      </w:r>
      <w:r w:rsidRPr="0095277A">
        <w:rPr>
          <w:rFonts w:asciiTheme="majorHAnsi" w:eastAsia="Garamond" w:hAnsiTheme="majorHAnsi" w:cs="Garamond"/>
          <w:sz w:val="22"/>
          <w:szCs w:val="22"/>
        </w:rPr>
        <w:t>emp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la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tes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sz w:val="22"/>
          <w:szCs w:val="22"/>
        </w:rPr>
        <w:t>ollo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277A">
        <w:rPr>
          <w:rFonts w:asciiTheme="majorHAnsi" w:eastAsia="Garamond" w:hAnsiTheme="majorHAnsi" w:cs="Garamond"/>
          <w:sz w:val="22"/>
          <w:szCs w:val="22"/>
        </w:rPr>
        <w:t>ing desig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-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uppli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z w:val="22"/>
          <w:szCs w:val="22"/>
        </w:rPr>
        <w:t>hoto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hop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sz w:val="22"/>
          <w:szCs w:val="22"/>
        </w:rPr>
        <w:t>il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s.</w:t>
      </w:r>
      <w:r w:rsidRPr="0095277A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Supplied user do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ument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ion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nd t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inin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277A">
        <w:rPr>
          <w:rFonts w:asciiTheme="majorHAnsi" w:eastAsia="Garamond" w:hAnsiTheme="majorHAnsi" w:cs="Garamond"/>
          <w:sz w:val="22"/>
          <w:szCs w:val="22"/>
        </w:rPr>
        <w:t>.</w:t>
      </w:r>
    </w:p>
    <w:p w14:paraId="0BD9743E" w14:textId="77777777" w:rsidR="00583245" w:rsidRPr="0095277A" w:rsidRDefault="00583245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304D346F" w14:textId="77777777" w:rsidR="00583245" w:rsidRPr="0095277A" w:rsidRDefault="00E47424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b/>
          <w:sz w:val="22"/>
          <w:szCs w:val="22"/>
        </w:rPr>
        <w:t>BioB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eak</w:t>
      </w:r>
    </w:p>
    <w:p w14:paraId="1CE14BDC" w14:textId="77777777" w:rsidR="00583245" w:rsidRPr="0095277A" w:rsidRDefault="00E47424">
      <w:pPr>
        <w:spacing w:before="1"/>
        <w:ind w:left="2260"/>
        <w:rPr>
          <w:rFonts w:asciiTheme="majorHAnsi" w:eastAsia="Garamond" w:hAnsiTheme="majorHAnsi" w:cs="Garamond"/>
          <w:sz w:val="22"/>
          <w:szCs w:val="22"/>
        </w:rPr>
      </w:pPr>
      <w:hyperlink r:id="rId11">
        <w:r w:rsidRPr="0095277A">
          <w:rPr>
            <w:rFonts w:asciiTheme="majorHAnsi" w:eastAsia="Garamond" w:hAnsiTheme="majorHAnsi" w:cs="Garamond"/>
            <w:sz w:val="22"/>
            <w:szCs w:val="22"/>
          </w:rPr>
          <w:t>ht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t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p://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www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.biobre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a</w:t>
        </w:r>
        <w:r w:rsidRPr="0095277A">
          <w:rPr>
            <w:rFonts w:asciiTheme="majorHAnsi" w:eastAsia="Garamond" w:hAnsiTheme="majorHAnsi" w:cs="Garamond"/>
            <w:spacing w:val="-2"/>
            <w:sz w:val="22"/>
            <w:szCs w:val="22"/>
          </w:rPr>
          <w:t>k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.org</w:t>
        </w:r>
      </w:hyperlink>
    </w:p>
    <w:p w14:paraId="0A27FFFB" w14:textId="77777777" w:rsidR="00583245" w:rsidRPr="0095277A" w:rsidRDefault="00E47424">
      <w:pPr>
        <w:spacing w:line="26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i/>
          <w:spacing w:val="-1"/>
          <w:position w:val="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i/>
          <w:position w:val="1"/>
          <w:sz w:val="22"/>
          <w:szCs w:val="22"/>
        </w:rPr>
        <w:t xml:space="preserve">y </w:t>
      </w:r>
      <w:r w:rsidRPr="0095277A">
        <w:rPr>
          <w:rFonts w:asciiTheme="majorHAnsi" w:eastAsia="Garamond" w:hAnsiTheme="majorHAnsi" w:cs="Garamond"/>
          <w:i/>
          <w:spacing w:val="-1"/>
          <w:position w:val="1"/>
          <w:sz w:val="22"/>
          <w:szCs w:val="22"/>
        </w:rPr>
        <w:t>ro</w:t>
      </w:r>
      <w:r w:rsidRPr="0095277A">
        <w:rPr>
          <w:rFonts w:asciiTheme="majorHAnsi" w:eastAsia="Garamond" w:hAnsiTheme="majorHAnsi" w:cs="Garamond"/>
          <w:i/>
          <w:position w:val="1"/>
          <w:sz w:val="22"/>
          <w:szCs w:val="22"/>
        </w:rPr>
        <w:t>le:</w:t>
      </w:r>
      <w:r w:rsidRPr="0095277A">
        <w:rPr>
          <w:rFonts w:asciiTheme="majorHAnsi" w:eastAsia="Garamond" w:hAnsiTheme="majorHAnsi" w:cs="Garamond"/>
          <w:i/>
          <w:spacing w:val="3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uilt repre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ent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ti</w:t>
      </w:r>
      <w:r w:rsidRPr="0095277A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v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g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in H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TML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,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SS, 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nd jQu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ry</w:t>
      </w:r>
      <w:r w:rsidRPr="0095277A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ding to d</w:t>
      </w:r>
      <w:r w:rsidRPr="0095277A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igne</w:t>
      </w:r>
      <w:r w:rsidRPr="0095277A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-</w:t>
      </w:r>
    </w:p>
    <w:p w14:paraId="3B93F77B" w14:textId="77777777" w:rsidR="00583245" w:rsidRPr="0095277A" w:rsidRDefault="00E47424">
      <w:pPr>
        <w:spacing w:before="1"/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uppli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z w:val="22"/>
          <w:szCs w:val="22"/>
        </w:rPr>
        <w:t>nDe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ign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sz w:val="22"/>
          <w:szCs w:val="22"/>
        </w:rPr>
        <w:t>il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s,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spacing w:val="2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sz w:val="22"/>
          <w:szCs w:val="22"/>
        </w:rPr>
        <w:t>r i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sz w:val="22"/>
          <w:szCs w:val="22"/>
        </w:rPr>
        <w:t>pl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ment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tion by</w:t>
      </w:r>
      <w:r w:rsidRPr="0095277A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95277A">
        <w:rPr>
          <w:rFonts w:asciiTheme="majorHAnsi" w:eastAsia="Garamond" w:hAnsiTheme="majorHAnsi" w:cs="Garamond"/>
          <w:spacing w:val="-3"/>
          <w:sz w:val="22"/>
          <w:szCs w:val="22"/>
        </w:rPr>
        <w:t>-</w:t>
      </w:r>
      <w:r w:rsidRPr="0095277A">
        <w:rPr>
          <w:rFonts w:asciiTheme="majorHAnsi" w:eastAsia="Garamond" w:hAnsiTheme="majorHAnsi" w:cs="Garamond"/>
          <w:sz w:val="22"/>
          <w:szCs w:val="22"/>
        </w:rPr>
        <w:t>end d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v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lo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er in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u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tom</w:t>
      </w:r>
    </w:p>
    <w:p w14:paraId="368A0579" w14:textId="77777777" w:rsidR="00583245" w:rsidRPr="0095277A" w:rsidRDefault="00E47424">
      <w:pPr>
        <w:spacing w:line="26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H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/MySQL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nvironment.</w:t>
      </w:r>
    </w:p>
    <w:p w14:paraId="6800B9FD" w14:textId="77777777" w:rsidR="00583245" w:rsidRPr="0095277A" w:rsidRDefault="00583245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7EEC003D" w14:textId="77777777" w:rsidR="00583245" w:rsidRPr="0095277A" w:rsidRDefault="00E47424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b/>
          <w:sz w:val="22"/>
          <w:szCs w:val="22"/>
        </w:rPr>
        <w:t xml:space="preserve">The 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os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ib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 xml:space="preserve">e 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Pr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oject</w:t>
      </w:r>
    </w:p>
    <w:p w14:paraId="3ED2227D" w14:textId="77777777" w:rsidR="00583245" w:rsidRPr="0095277A" w:rsidRDefault="00E47424">
      <w:pPr>
        <w:spacing w:before="1"/>
        <w:ind w:left="2260"/>
        <w:rPr>
          <w:rFonts w:asciiTheme="majorHAnsi" w:eastAsia="Garamond" w:hAnsiTheme="majorHAnsi" w:cs="Garamond"/>
          <w:sz w:val="22"/>
          <w:szCs w:val="22"/>
        </w:rPr>
      </w:pPr>
      <w:hyperlink r:id="rId12">
        <w:r w:rsidRPr="0095277A">
          <w:rPr>
            <w:rFonts w:asciiTheme="majorHAnsi" w:eastAsia="Garamond" w:hAnsiTheme="majorHAnsi" w:cs="Garamond"/>
            <w:sz w:val="22"/>
            <w:szCs w:val="22"/>
          </w:rPr>
          <w:t>ht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t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p://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www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.po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ss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ibl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e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p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r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oj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e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ct.org</w:t>
        </w:r>
      </w:hyperlink>
    </w:p>
    <w:p w14:paraId="1E81F8D8" w14:textId="77777777" w:rsidR="00583245" w:rsidRPr="0095277A" w:rsidRDefault="00E47424">
      <w:pPr>
        <w:spacing w:line="26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i/>
          <w:spacing w:val="-1"/>
          <w:position w:val="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i/>
          <w:position w:val="1"/>
          <w:sz w:val="22"/>
          <w:szCs w:val="22"/>
        </w:rPr>
        <w:t xml:space="preserve">y </w:t>
      </w:r>
      <w:r w:rsidRPr="0095277A">
        <w:rPr>
          <w:rFonts w:asciiTheme="majorHAnsi" w:eastAsia="Garamond" w:hAnsiTheme="majorHAnsi" w:cs="Garamond"/>
          <w:i/>
          <w:spacing w:val="-1"/>
          <w:position w:val="1"/>
          <w:sz w:val="22"/>
          <w:szCs w:val="22"/>
        </w:rPr>
        <w:t>ro</w:t>
      </w:r>
      <w:r w:rsidRPr="0095277A">
        <w:rPr>
          <w:rFonts w:asciiTheme="majorHAnsi" w:eastAsia="Garamond" w:hAnsiTheme="majorHAnsi" w:cs="Garamond"/>
          <w:i/>
          <w:position w:val="1"/>
          <w:sz w:val="22"/>
          <w:szCs w:val="22"/>
        </w:rPr>
        <w:t>le:</w:t>
      </w:r>
      <w:r w:rsidRPr="0095277A">
        <w:rPr>
          <w:rFonts w:asciiTheme="majorHAnsi" w:eastAsia="Garamond" w:hAnsiTheme="majorHAnsi" w:cs="Garamond"/>
          <w:i/>
          <w:spacing w:val="3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uilt 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ite in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H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TM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,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SS, jQu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ry; imp</w:t>
      </w:r>
      <w:r w:rsidRPr="0095277A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em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ted in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dobe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ont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ibute </w:t>
      </w:r>
      <w:r w:rsidRPr="0095277A">
        <w:rPr>
          <w:rFonts w:asciiTheme="majorHAnsi" w:eastAsia="Garamond" w:hAnsiTheme="majorHAnsi" w:cs="Garamond"/>
          <w:spacing w:val="-3"/>
          <w:position w:val="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or</w:t>
      </w:r>
    </w:p>
    <w:p w14:paraId="7B342B5D" w14:textId="77777777" w:rsidR="00583245" w:rsidRPr="0095277A" w:rsidRDefault="00E47424">
      <w:pPr>
        <w:spacing w:before="1"/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sz w:val="22"/>
          <w:szCs w:val="22"/>
        </w:rPr>
        <w:t>ongoing m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inten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sz w:val="22"/>
          <w:szCs w:val="22"/>
        </w:rPr>
        <w:t>ce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by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 xml:space="preserve"> c</w:t>
      </w:r>
      <w:r w:rsidRPr="0095277A">
        <w:rPr>
          <w:rFonts w:asciiTheme="majorHAnsi" w:eastAsia="Garamond" w:hAnsiTheme="majorHAnsi" w:cs="Garamond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spacing w:val="2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z w:val="22"/>
          <w:szCs w:val="22"/>
        </w:rPr>
        <w:t>ent.</w:t>
      </w:r>
    </w:p>
    <w:p w14:paraId="1B709822" w14:textId="77777777" w:rsidR="00583245" w:rsidRPr="0095277A" w:rsidRDefault="00583245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498901E1" w14:textId="77777777" w:rsidR="00583245" w:rsidRPr="0095277A" w:rsidRDefault="00E47424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b/>
          <w:sz w:val="22"/>
          <w:szCs w:val="22"/>
        </w:rPr>
        <w:t xml:space="preserve">The 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o G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u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p</w:t>
      </w:r>
    </w:p>
    <w:p w14:paraId="2819F10D" w14:textId="77777777" w:rsidR="00583245" w:rsidRPr="0095277A" w:rsidRDefault="00E47424">
      <w:pPr>
        <w:spacing w:line="26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hyperlink r:id="rId13"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ht</w:t>
        </w:r>
        <w:r w:rsidRPr="0095277A">
          <w:rPr>
            <w:rFonts w:asciiTheme="majorHAnsi" w:eastAsia="Garamond" w:hAnsiTheme="majorHAnsi" w:cs="Garamond"/>
            <w:spacing w:val="-1"/>
            <w:position w:val="1"/>
            <w:sz w:val="22"/>
            <w:szCs w:val="22"/>
          </w:rPr>
          <w:t>t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p://</w:t>
        </w:r>
        <w:r w:rsidRPr="0095277A">
          <w:rPr>
            <w:rFonts w:asciiTheme="majorHAnsi" w:eastAsia="Garamond" w:hAnsiTheme="majorHAnsi" w:cs="Garamond"/>
            <w:spacing w:val="1"/>
            <w:position w:val="1"/>
            <w:sz w:val="22"/>
            <w:szCs w:val="22"/>
          </w:rPr>
          <w:t>www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.then</w:t>
        </w:r>
        <w:r w:rsidRPr="0095277A">
          <w:rPr>
            <w:rFonts w:asciiTheme="majorHAnsi" w:eastAsia="Garamond" w:hAnsiTheme="majorHAnsi" w:cs="Garamond"/>
            <w:spacing w:val="1"/>
            <w:position w:val="1"/>
            <w:sz w:val="22"/>
            <w:szCs w:val="22"/>
          </w:rPr>
          <w:t>a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rog</w:t>
        </w:r>
        <w:r w:rsidRPr="0095277A">
          <w:rPr>
            <w:rFonts w:asciiTheme="majorHAnsi" w:eastAsia="Garamond" w:hAnsiTheme="majorHAnsi" w:cs="Garamond"/>
            <w:spacing w:val="-1"/>
            <w:position w:val="1"/>
            <w:sz w:val="22"/>
            <w:szCs w:val="22"/>
          </w:rPr>
          <w:t>r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o</w:t>
        </w:r>
        <w:r w:rsidRPr="0095277A">
          <w:rPr>
            <w:rFonts w:asciiTheme="majorHAnsi" w:eastAsia="Garamond" w:hAnsiTheme="majorHAnsi" w:cs="Garamond"/>
            <w:spacing w:val="-2"/>
            <w:position w:val="1"/>
            <w:sz w:val="22"/>
            <w:szCs w:val="22"/>
          </w:rPr>
          <w:t>u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p.</w:t>
        </w:r>
        <w:r w:rsidRPr="0095277A">
          <w:rPr>
            <w:rFonts w:asciiTheme="majorHAnsi" w:eastAsia="Garamond" w:hAnsiTheme="majorHAnsi" w:cs="Garamond"/>
            <w:spacing w:val="1"/>
            <w:position w:val="1"/>
            <w:sz w:val="22"/>
            <w:szCs w:val="22"/>
          </w:rPr>
          <w:t>c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om</w:t>
        </w:r>
      </w:hyperlink>
    </w:p>
    <w:p w14:paraId="0641512C" w14:textId="77777777" w:rsidR="00583245" w:rsidRPr="0095277A" w:rsidRDefault="00E47424">
      <w:pPr>
        <w:spacing w:before="2"/>
        <w:ind w:left="2260" w:right="446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 xml:space="preserve">y </w:t>
      </w: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ro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le:</w:t>
      </w:r>
      <w:r w:rsidRPr="0095277A">
        <w:rPr>
          <w:rFonts w:asciiTheme="majorHAnsi" w:eastAsia="Garamond" w:hAnsiTheme="majorHAnsi" w:cs="Garamond"/>
          <w:i/>
          <w:spacing w:val="3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uilt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nd impl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mented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u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tom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277A">
        <w:rPr>
          <w:rFonts w:asciiTheme="majorHAnsi" w:eastAsia="Garamond" w:hAnsiTheme="majorHAnsi" w:cs="Garamond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z w:val="22"/>
          <w:szCs w:val="22"/>
        </w:rPr>
        <w:t>d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z w:val="22"/>
          <w:szCs w:val="22"/>
        </w:rPr>
        <w:t>re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2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sz w:val="22"/>
          <w:szCs w:val="22"/>
        </w:rPr>
        <w:t>emp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la</w:t>
      </w:r>
      <w:r w:rsidRPr="0095277A">
        <w:rPr>
          <w:rFonts w:asciiTheme="majorHAnsi" w:eastAsia="Garamond" w:hAnsiTheme="majorHAnsi" w:cs="Garamond"/>
          <w:sz w:val="22"/>
          <w:szCs w:val="22"/>
        </w:rPr>
        <w:t>tes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 xml:space="preserve"> f</w:t>
      </w:r>
      <w:r w:rsidRPr="0095277A">
        <w:rPr>
          <w:rFonts w:asciiTheme="majorHAnsi" w:eastAsia="Garamond" w:hAnsiTheme="majorHAnsi" w:cs="Garamond"/>
          <w:sz w:val="22"/>
          <w:szCs w:val="22"/>
        </w:rPr>
        <w:t>ollo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277A">
        <w:rPr>
          <w:rFonts w:asciiTheme="majorHAnsi" w:eastAsia="Garamond" w:hAnsiTheme="majorHAnsi" w:cs="Garamond"/>
          <w:sz w:val="22"/>
          <w:szCs w:val="22"/>
        </w:rPr>
        <w:t>ing desig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4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-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uppli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z w:val="22"/>
          <w:szCs w:val="22"/>
        </w:rPr>
        <w:t>hoto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hop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sz w:val="22"/>
          <w:szCs w:val="22"/>
        </w:rPr>
        <w:t>il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.</w:t>
      </w:r>
    </w:p>
    <w:p w14:paraId="12D3C979" w14:textId="77777777" w:rsidR="00583245" w:rsidRPr="0095277A" w:rsidRDefault="00583245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61E4DB2E" w14:textId="77777777" w:rsidR="00583245" w:rsidRPr="0095277A" w:rsidRDefault="00E47424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in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d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en S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q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ua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e To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w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h</w:t>
      </w:r>
      <w:r w:rsidRPr="0095277A">
        <w:rPr>
          <w:rFonts w:asciiTheme="majorHAnsi" w:eastAsia="Garamond" w:hAnsiTheme="majorHAnsi" w:cs="Garamond"/>
          <w:b/>
          <w:spacing w:val="2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es</w:t>
      </w:r>
    </w:p>
    <w:p w14:paraId="23B964B4" w14:textId="77777777" w:rsidR="00583245" w:rsidRPr="0095277A" w:rsidRDefault="00E47424">
      <w:pPr>
        <w:spacing w:before="1"/>
        <w:ind w:left="2260"/>
        <w:rPr>
          <w:rFonts w:asciiTheme="majorHAnsi" w:eastAsia="Garamond" w:hAnsiTheme="majorHAnsi" w:cs="Garamond"/>
          <w:sz w:val="22"/>
          <w:szCs w:val="22"/>
        </w:rPr>
      </w:pPr>
      <w:hyperlink r:id="rId14">
        <w:r w:rsidRPr="0095277A">
          <w:rPr>
            <w:rFonts w:asciiTheme="majorHAnsi" w:eastAsia="Garamond" w:hAnsiTheme="majorHAnsi" w:cs="Garamond"/>
            <w:sz w:val="22"/>
            <w:szCs w:val="22"/>
          </w:rPr>
          <w:t>ht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t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p://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www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.lind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e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n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s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qu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a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re</w:t>
        </w:r>
        <w:r w:rsidRPr="0095277A">
          <w:rPr>
            <w:rFonts w:asciiTheme="majorHAnsi" w:eastAsia="Garamond" w:hAnsiTheme="majorHAnsi" w:cs="Garamond"/>
            <w:spacing w:val="-3"/>
            <w:sz w:val="22"/>
            <w:szCs w:val="22"/>
          </w:rPr>
          <w:t>t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ownhom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e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s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.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c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om</w:t>
        </w:r>
      </w:hyperlink>
    </w:p>
    <w:p w14:paraId="1A5923EF" w14:textId="77777777" w:rsidR="00583245" w:rsidRPr="0095277A" w:rsidRDefault="00E47424">
      <w:pPr>
        <w:spacing w:line="26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i/>
          <w:spacing w:val="-1"/>
          <w:position w:val="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i/>
          <w:position w:val="1"/>
          <w:sz w:val="22"/>
          <w:szCs w:val="22"/>
        </w:rPr>
        <w:t xml:space="preserve">y </w:t>
      </w:r>
      <w:r w:rsidRPr="0095277A">
        <w:rPr>
          <w:rFonts w:asciiTheme="majorHAnsi" w:eastAsia="Garamond" w:hAnsiTheme="majorHAnsi" w:cs="Garamond"/>
          <w:i/>
          <w:spacing w:val="-1"/>
          <w:position w:val="1"/>
          <w:sz w:val="22"/>
          <w:szCs w:val="22"/>
        </w:rPr>
        <w:t>ro</w:t>
      </w:r>
      <w:r w:rsidRPr="0095277A">
        <w:rPr>
          <w:rFonts w:asciiTheme="majorHAnsi" w:eastAsia="Garamond" w:hAnsiTheme="majorHAnsi" w:cs="Garamond"/>
          <w:i/>
          <w:position w:val="1"/>
          <w:sz w:val="22"/>
          <w:szCs w:val="22"/>
        </w:rPr>
        <w:t>le:</w:t>
      </w:r>
      <w:r w:rsidRPr="0095277A">
        <w:rPr>
          <w:rFonts w:asciiTheme="majorHAnsi" w:eastAsia="Garamond" w:hAnsiTheme="majorHAnsi" w:cs="Garamond"/>
          <w:i/>
          <w:spacing w:val="3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mplem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nted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W</w:t>
      </w:r>
      <w:r w:rsidRPr="0095277A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rd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re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s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ite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ed on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ommerci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l theme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w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ith</w:t>
      </w:r>
    </w:p>
    <w:p w14:paraId="68C459CB" w14:textId="77777777" w:rsidR="00583245" w:rsidRPr="0095277A" w:rsidRDefault="00E47424">
      <w:pPr>
        <w:spacing w:before="1"/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sz w:val="22"/>
          <w:szCs w:val="22"/>
        </w:rPr>
        <w:t>cus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sz w:val="22"/>
          <w:szCs w:val="22"/>
        </w:rPr>
        <w:t>omiz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tions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sz w:val="22"/>
          <w:szCs w:val="22"/>
        </w:rPr>
        <w:t>ollo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277A">
        <w:rPr>
          <w:rFonts w:asciiTheme="majorHAnsi" w:eastAsia="Garamond" w:hAnsiTheme="majorHAnsi" w:cs="Garamond"/>
          <w:sz w:val="22"/>
          <w:szCs w:val="22"/>
        </w:rPr>
        <w:t>ing design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-s</w:t>
      </w:r>
      <w:r w:rsidRPr="0095277A">
        <w:rPr>
          <w:rFonts w:asciiTheme="majorHAnsi" w:eastAsia="Garamond" w:hAnsiTheme="majorHAnsi" w:cs="Garamond"/>
          <w:sz w:val="22"/>
          <w:szCs w:val="22"/>
        </w:rPr>
        <w:t>uppli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hotoshop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sz w:val="22"/>
          <w:szCs w:val="22"/>
        </w:rPr>
        <w:t>il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.</w:t>
      </w:r>
    </w:p>
    <w:p w14:paraId="4FB5B602" w14:textId="77777777" w:rsidR="00583245" w:rsidRPr="0095277A" w:rsidRDefault="00583245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09144ED6" w14:textId="77777777" w:rsidR="00583245" w:rsidRPr="0095277A" w:rsidRDefault="00E47424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im</w:t>
      </w:r>
      <w:r w:rsidRPr="0095277A">
        <w:rPr>
          <w:rFonts w:asciiTheme="majorHAnsi" w:eastAsia="Garamond" w:hAnsiTheme="majorHAnsi" w:cs="Garamond"/>
          <w:b/>
          <w:spacing w:val="2"/>
          <w:sz w:val="22"/>
          <w:szCs w:val="22"/>
        </w:rPr>
        <w:t>u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Te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h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olo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g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ies</w:t>
      </w:r>
    </w:p>
    <w:p w14:paraId="6B210EA1" w14:textId="77777777" w:rsidR="00583245" w:rsidRPr="0095277A" w:rsidRDefault="00E47424">
      <w:pPr>
        <w:spacing w:line="26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hyperlink r:id="rId15"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ht</w:t>
        </w:r>
        <w:r w:rsidRPr="0095277A">
          <w:rPr>
            <w:rFonts w:asciiTheme="majorHAnsi" w:eastAsia="Garamond" w:hAnsiTheme="majorHAnsi" w:cs="Garamond"/>
            <w:spacing w:val="-1"/>
            <w:position w:val="1"/>
            <w:sz w:val="22"/>
            <w:szCs w:val="22"/>
          </w:rPr>
          <w:t>t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p://</w:t>
        </w:r>
        <w:r w:rsidRPr="0095277A">
          <w:rPr>
            <w:rFonts w:asciiTheme="majorHAnsi" w:eastAsia="Garamond" w:hAnsiTheme="majorHAnsi" w:cs="Garamond"/>
            <w:spacing w:val="1"/>
            <w:position w:val="1"/>
            <w:sz w:val="22"/>
            <w:szCs w:val="22"/>
          </w:rPr>
          <w:t>www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.optimu</w:t>
        </w:r>
        <w:r w:rsidRPr="0095277A">
          <w:rPr>
            <w:rFonts w:asciiTheme="majorHAnsi" w:eastAsia="Garamond" w:hAnsiTheme="majorHAnsi" w:cs="Garamond"/>
            <w:spacing w:val="1"/>
            <w:position w:val="1"/>
            <w:sz w:val="22"/>
            <w:szCs w:val="22"/>
          </w:rPr>
          <w:t>m</w:t>
        </w:r>
        <w:r w:rsidRPr="0095277A">
          <w:rPr>
            <w:rFonts w:asciiTheme="majorHAnsi" w:eastAsia="Garamond" w:hAnsiTheme="majorHAnsi" w:cs="Garamond"/>
            <w:spacing w:val="-1"/>
            <w:position w:val="1"/>
            <w:sz w:val="22"/>
            <w:szCs w:val="22"/>
          </w:rPr>
          <w:t>-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te</w:t>
        </w:r>
        <w:r w:rsidRPr="0095277A">
          <w:rPr>
            <w:rFonts w:asciiTheme="majorHAnsi" w:eastAsia="Garamond" w:hAnsiTheme="majorHAnsi" w:cs="Garamond"/>
            <w:spacing w:val="-1"/>
            <w:position w:val="1"/>
            <w:sz w:val="22"/>
            <w:szCs w:val="22"/>
          </w:rPr>
          <w:t>c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h.</w:t>
        </w:r>
        <w:r w:rsidRPr="0095277A">
          <w:rPr>
            <w:rFonts w:asciiTheme="majorHAnsi" w:eastAsia="Garamond" w:hAnsiTheme="majorHAnsi" w:cs="Garamond"/>
            <w:spacing w:val="1"/>
            <w:position w:val="1"/>
            <w:sz w:val="22"/>
            <w:szCs w:val="22"/>
          </w:rPr>
          <w:t>c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om</w:t>
        </w:r>
      </w:hyperlink>
    </w:p>
    <w:p w14:paraId="6E3B1ABD" w14:textId="77777777" w:rsidR="00583245" w:rsidRPr="0095277A" w:rsidRDefault="00E47424">
      <w:pPr>
        <w:spacing w:before="2"/>
        <w:ind w:left="2260" w:right="99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 xml:space="preserve">y </w:t>
      </w: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ro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le:</w:t>
      </w:r>
      <w:r w:rsidRPr="0095277A">
        <w:rPr>
          <w:rFonts w:asciiTheme="majorHAnsi" w:eastAsia="Garamond" w:hAnsiTheme="majorHAnsi" w:cs="Garamond"/>
          <w:i/>
          <w:spacing w:val="3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uilt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ite in H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TM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SS, jQu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ry,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nd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impl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mented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z w:val="22"/>
          <w:szCs w:val="22"/>
        </w:rPr>
        <w:t>n Adobe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C</w:t>
      </w:r>
      <w:r w:rsidRPr="0095277A">
        <w:rPr>
          <w:rFonts w:asciiTheme="majorHAnsi" w:eastAsia="Garamond" w:hAnsiTheme="majorHAnsi" w:cs="Garamond"/>
          <w:sz w:val="22"/>
          <w:szCs w:val="22"/>
        </w:rPr>
        <w:t>ont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sz w:val="22"/>
          <w:szCs w:val="22"/>
        </w:rPr>
        <w:t>ute for ongoing m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inten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sz w:val="22"/>
          <w:szCs w:val="22"/>
        </w:rPr>
        <w:t>ce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by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 xml:space="preserve"> c</w:t>
      </w:r>
      <w:r w:rsidRPr="0095277A">
        <w:rPr>
          <w:rFonts w:asciiTheme="majorHAnsi" w:eastAsia="Garamond" w:hAnsiTheme="majorHAnsi" w:cs="Garamond"/>
          <w:sz w:val="22"/>
          <w:szCs w:val="22"/>
        </w:rPr>
        <w:t>li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nt.</w:t>
      </w:r>
    </w:p>
    <w:p w14:paraId="6C7DC65C" w14:textId="77777777" w:rsidR="00583245" w:rsidRPr="0095277A" w:rsidRDefault="00583245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302FA172" w14:textId="77777777" w:rsidR="00583245" w:rsidRPr="0095277A" w:rsidRDefault="00E47424">
      <w:pPr>
        <w:ind w:left="2260" w:right="24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b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 xml:space="preserve">eative 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ts Council /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own U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 xml:space="preserve">iversity </w:t>
      </w:r>
      <w:r w:rsidRPr="0095277A">
        <w:rPr>
          <w:rFonts w:asciiTheme="majorHAnsi" w:eastAsia="Garamond" w:hAnsiTheme="majorHAnsi" w:cs="Garamond"/>
          <w:sz w:val="22"/>
          <w:szCs w:val="22"/>
        </w:rPr>
        <w:t>ht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://brown.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du/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d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mics/cre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tiv</w:t>
      </w:r>
      <w:r w:rsidRPr="0095277A">
        <w:rPr>
          <w:rFonts w:asciiTheme="majorHAnsi" w:eastAsia="Garamond" w:hAnsiTheme="majorHAnsi" w:cs="Garamond"/>
          <w:spacing w:val="3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95277A">
        <w:rPr>
          <w:rFonts w:asciiTheme="majorHAnsi" w:eastAsia="Garamond" w:hAnsiTheme="majorHAnsi" w:cs="Garamond"/>
          <w:sz w:val="22"/>
          <w:szCs w:val="22"/>
        </w:rPr>
        <w:t>coun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sz w:val="22"/>
          <w:szCs w:val="22"/>
        </w:rPr>
        <w:t>/</w:t>
      </w:r>
      <w:hyperlink r:id="rId16">
        <w:r w:rsidRPr="0095277A">
          <w:rPr>
            <w:rFonts w:asciiTheme="majorHAnsi" w:eastAsia="Garamond" w:hAnsiTheme="majorHAnsi" w:cs="Garamond"/>
            <w:sz w:val="22"/>
            <w:szCs w:val="22"/>
          </w:rPr>
          <w:t xml:space="preserve"> ht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t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p://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www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.lu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a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n</w:t>
        </w:r>
        <w:r w:rsidRPr="0095277A">
          <w:rPr>
            <w:rFonts w:asciiTheme="majorHAnsi" w:eastAsia="Garamond" w:hAnsiTheme="majorHAnsi" w:cs="Garamond"/>
            <w:spacing w:val="-3"/>
            <w:sz w:val="22"/>
            <w:szCs w:val="22"/>
          </w:rPr>
          <w:t>n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eb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e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r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t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.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c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om/c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a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c/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i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nde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x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.html</w:t>
        </w:r>
      </w:hyperlink>
      <w:r w:rsidRPr="0095277A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(dev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v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ion)</w:t>
      </w:r>
    </w:p>
    <w:p w14:paraId="2E516D27" w14:textId="77777777" w:rsidR="00583245" w:rsidRPr="0095277A" w:rsidRDefault="00E47424">
      <w:pPr>
        <w:spacing w:before="2"/>
        <w:ind w:left="2260" w:right="74"/>
        <w:rPr>
          <w:rFonts w:asciiTheme="majorHAnsi" w:eastAsia="Garamond" w:hAnsiTheme="majorHAnsi" w:cs="Garamond"/>
          <w:sz w:val="22"/>
          <w:szCs w:val="22"/>
        </w:rPr>
        <w:sectPr w:rsidR="00583245" w:rsidRPr="0095277A">
          <w:headerReference w:type="default" r:id="rId17"/>
          <w:footerReference w:type="default" r:id="rId18"/>
          <w:pgSz w:w="12240" w:h="15840"/>
          <w:pgMar w:top="960" w:right="1400" w:bottom="280" w:left="620" w:header="740" w:footer="1026" w:gutter="0"/>
          <w:pgNumType w:start="2"/>
          <w:cols w:space="720"/>
        </w:sectPr>
      </w:pP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 xml:space="preserve">y </w:t>
      </w: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ro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le:</w:t>
      </w:r>
      <w:r w:rsidRPr="0095277A">
        <w:rPr>
          <w:rFonts w:asciiTheme="majorHAnsi" w:eastAsia="Garamond" w:hAnsiTheme="majorHAnsi" w:cs="Garamond"/>
          <w:i/>
          <w:spacing w:val="3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sz w:val="22"/>
          <w:szCs w:val="22"/>
        </w:rPr>
        <w:t>uilt rep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z w:val="22"/>
          <w:szCs w:val="22"/>
        </w:rPr>
        <w:t>esent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ti</w:t>
      </w:r>
      <w:r w:rsidRPr="0095277A">
        <w:rPr>
          <w:rFonts w:asciiTheme="majorHAnsi" w:eastAsia="Garamond" w:hAnsiTheme="majorHAnsi" w:cs="Garamond"/>
          <w:spacing w:val="2"/>
          <w:sz w:val="22"/>
          <w:szCs w:val="22"/>
        </w:rPr>
        <w:t>v</w:t>
      </w:r>
      <w:r w:rsidRPr="0095277A">
        <w:rPr>
          <w:rFonts w:asciiTheme="majorHAnsi" w:eastAsia="Garamond" w:hAnsiTheme="majorHAnsi" w:cs="Garamond"/>
          <w:sz w:val="22"/>
          <w:szCs w:val="22"/>
        </w:rPr>
        <w:t>e p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g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in H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TML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SS,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nd jQu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ry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z w:val="22"/>
          <w:szCs w:val="22"/>
        </w:rPr>
        <w:t>ding to d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igne</w:t>
      </w:r>
      <w:r w:rsidRPr="0095277A">
        <w:rPr>
          <w:rFonts w:asciiTheme="majorHAnsi" w:eastAsia="Garamond" w:hAnsiTheme="majorHAnsi" w:cs="Garamond"/>
          <w:spacing w:val="4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-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uppli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d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z w:val="22"/>
          <w:szCs w:val="22"/>
        </w:rPr>
        <w:t>hoto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hop fil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,</w:t>
      </w:r>
      <w:r w:rsidRPr="0095277A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sz w:val="22"/>
          <w:szCs w:val="22"/>
        </w:rPr>
        <w:t>or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impl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ment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tion by b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pacing w:val="2"/>
          <w:sz w:val="22"/>
          <w:szCs w:val="22"/>
        </w:rPr>
        <w:t>k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95277A">
        <w:rPr>
          <w:rFonts w:asciiTheme="majorHAnsi" w:eastAsia="Garamond" w:hAnsiTheme="majorHAnsi" w:cs="Garamond"/>
          <w:sz w:val="22"/>
          <w:szCs w:val="22"/>
        </w:rPr>
        <w:t>end d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v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lo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z w:val="22"/>
          <w:szCs w:val="22"/>
        </w:rPr>
        <w:t>er.</w:t>
      </w:r>
    </w:p>
    <w:p w14:paraId="04D549BD" w14:textId="77777777" w:rsidR="00583245" w:rsidRPr="0095277A" w:rsidRDefault="0058324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57A7F9A" w14:textId="77777777" w:rsidR="00583245" w:rsidRPr="0095277A" w:rsidRDefault="00583245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477DE34E" w14:textId="77777777" w:rsidR="00583245" w:rsidRPr="0095277A" w:rsidRDefault="00E47424">
      <w:pPr>
        <w:spacing w:before="37"/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b/>
          <w:spacing w:val="2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oi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t A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soci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 xml:space="preserve">tes, 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nc.</w:t>
      </w:r>
    </w:p>
    <w:p w14:paraId="4385EF31" w14:textId="77777777" w:rsidR="00583245" w:rsidRPr="0095277A" w:rsidRDefault="00E47424">
      <w:pPr>
        <w:spacing w:before="1"/>
        <w:ind w:left="2260"/>
        <w:rPr>
          <w:rFonts w:asciiTheme="majorHAnsi" w:eastAsia="Garamond" w:hAnsiTheme="majorHAnsi" w:cs="Garamond"/>
          <w:sz w:val="22"/>
          <w:szCs w:val="22"/>
        </w:rPr>
      </w:pPr>
      <w:hyperlink r:id="rId19">
        <w:r w:rsidRPr="0095277A">
          <w:rPr>
            <w:rFonts w:asciiTheme="majorHAnsi" w:eastAsia="Garamond" w:hAnsiTheme="majorHAnsi" w:cs="Garamond"/>
            <w:sz w:val="22"/>
            <w:szCs w:val="22"/>
          </w:rPr>
          <w:t>ht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t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p://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www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.fp</w:t>
        </w:r>
        <w:r w:rsidRPr="0095277A">
          <w:rPr>
            <w:rFonts w:asciiTheme="majorHAnsi" w:eastAsia="Garamond" w:hAnsiTheme="majorHAnsi" w:cs="Garamond"/>
            <w:spacing w:val="2"/>
            <w:sz w:val="22"/>
            <w:szCs w:val="22"/>
          </w:rPr>
          <w:t>a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-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in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c</w:t>
        </w:r>
        <w:r w:rsidRPr="0095277A">
          <w:rPr>
            <w:rFonts w:asciiTheme="majorHAnsi" w:eastAsia="Garamond" w:hAnsiTheme="majorHAnsi" w:cs="Garamond"/>
            <w:spacing w:val="-2"/>
            <w:sz w:val="22"/>
            <w:szCs w:val="22"/>
          </w:rPr>
          <w:t>.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com</w:t>
        </w:r>
      </w:hyperlink>
    </w:p>
    <w:p w14:paraId="04360C10" w14:textId="77777777" w:rsidR="00583245" w:rsidRPr="0095277A" w:rsidRDefault="00E47424">
      <w:pPr>
        <w:spacing w:line="26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i/>
          <w:spacing w:val="-1"/>
          <w:position w:val="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i/>
          <w:position w:val="1"/>
          <w:sz w:val="22"/>
          <w:szCs w:val="22"/>
        </w:rPr>
        <w:t xml:space="preserve">y </w:t>
      </w:r>
      <w:r w:rsidRPr="0095277A">
        <w:rPr>
          <w:rFonts w:asciiTheme="majorHAnsi" w:eastAsia="Garamond" w:hAnsiTheme="majorHAnsi" w:cs="Garamond"/>
          <w:i/>
          <w:spacing w:val="-1"/>
          <w:position w:val="1"/>
          <w:sz w:val="22"/>
          <w:szCs w:val="22"/>
        </w:rPr>
        <w:t>ro</w:t>
      </w:r>
      <w:r w:rsidRPr="0095277A">
        <w:rPr>
          <w:rFonts w:asciiTheme="majorHAnsi" w:eastAsia="Garamond" w:hAnsiTheme="majorHAnsi" w:cs="Garamond"/>
          <w:i/>
          <w:position w:val="1"/>
          <w:sz w:val="22"/>
          <w:szCs w:val="22"/>
        </w:rPr>
        <w:t xml:space="preserve">le: 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ted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li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nt in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etro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itting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xis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ing 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ite for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u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e on mobi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e d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vi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es.</w:t>
      </w:r>
    </w:p>
    <w:p w14:paraId="28796C73" w14:textId="77777777" w:rsidR="00583245" w:rsidRPr="0095277A" w:rsidRDefault="00583245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554238D0" w14:textId="77777777" w:rsidR="00583245" w:rsidRPr="0095277A" w:rsidRDefault="00E47424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vaRx</w:t>
      </w:r>
    </w:p>
    <w:p w14:paraId="688A76E0" w14:textId="77777777" w:rsidR="00583245" w:rsidRPr="0095277A" w:rsidRDefault="00E47424">
      <w:pPr>
        <w:spacing w:before="1"/>
        <w:ind w:left="2260"/>
        <w:rPr>
          <w:rFonts w:asciiTheme="majorHAnsi" w:eastAsia="Garamond" w:hAnsiTheme="majorHAnsi" w:cs="Garamond"/>
          <w:sz w:val="22"/>
          <w:szCs w:val="22"/>
        </w:rPr>
      </w:pPr>
      <w:hyperlink r:id="rId20">
        <w:r w:rsidRPr="0095277A">
          <w:rPr>
            <w:rFonts w:asciiTheme="majorHAnsi" w:eastAsia="Garamond" w:hAnsiTheme="majorHAnsi" w:cs="Garamond"/>
            <w:sz w:val="22"/>
            <w:szCs w:val="22"/>
          </w:rPr>
          <w:t>ht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t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p://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www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.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a</w:t>
        </w:r>
        <w:r w:rsidRPr="0095277A">
          <w:rPr>
            <w:rFonts w:asciiTheme="majorHAnsi" w:eastAsia="Garamond" w:hAnsiTheme="majorHAnsi" w:cs="Garamond"/>
            <w:spacing w:val="-2"/>
            <w:sz w:val="22"/>
            <w:szCs w:val="22"/>
          </w:rPr>
          <w:t>v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a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rx</w:t>
        </w:r>
        <w:r w:rsidRPr="0095277A">
          <w:rPr>
            <w:rFonts w:asciiTheme="majorHAnsi" w:eastAsia="Garamond" w:hAnsiTheme="majorHAnsi" w:cs="Garamond"/>
            <w:spacing w:val="2"/>
            <w:sz w:val="22"/>
            <w:szCs w:val="22"/>
          </w:rPr>
          <w:t>.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com</w:t>
        </w:r>
      </w:hyperlink>
    </w:p>
    <w:p w14:paraId="22FF5E1F" w14:textId="77777777" w:rsidR="00583245" w:rsidRPr="0095277A" w:rsidRDefault="00E47424">
      <w:pPr>
        <w:spacing w:line="26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i/>
          <w:spacing w:val="-1"/>
          <w:position w:val="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i/>
          <w:position w:val="1"/>
          <w:sz w:val="22"/>
          <w:szCs w:val="22"/>
        </w:rPr>
        <w:t xml:space="preserve">y </w:t>
      </w:r>
      <w:r w:rsidRPr="0095277A">
        <w:rPr>
          <w:rFonts w:asciiTheme="majorHAnsi" w:eastAsia="Garamond" w:hAnsiTheme="majorHAnsi" w:cs="Garamond"/>
          <w:i/>
          <w:spacing w:val="-1"/>
          <w:position w:val="1"/>
          <w:sz w:val="22"/>
          <w:szCs w:val="22"/>
        </w:rPr>
        <w:t>ro</w:t>
      </w:r>
      <w:r w:rsidRPr="0095277A">
        <w:rPr>
          <w:rFonts w:asciiTheme="majorHAnsi" w:eastAsia="Garamond" w:hAnsiTheme="majorHAnsi" w:cs="Garamond"/>
          <w:i/>
          <w:position w:val="1"/>
          <w:sz w:val="22"/>
          <w:szCs w:val="22"/>
        </w:rPr>
        <w:t>le:</w:t>
      </w:r>
      <w:r w:rsidRPr="0095277A">
        <w:rPr>
          <w:rFonts w:asciiTheme="majorHAnsi" w:eastAsia="Garamond" w:hAnsiTheme="majorHAnsi" w:cs="Garamond"/>
          <w:i/>
          <w:spacing w:val="3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uilt p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g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in H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ML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,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SS,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nd </w:t>
      </w:r>
      <w:r w:rsidRPr="0095277A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j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Query 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ding to de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igne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-s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uppli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d</w:t>
      </w:r>
    </w:p>
    <w:p w14:paraId="39CA9092" w14:textId="77777777" w:rsidR="00583245" w:rsidRPr="0095277A" w:rsidRDefault="00E47424">
      <w:pPr>
        <w:spacing w:before="1"/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z w:val="22"/>
          <w:szCs w:val="22"/>
        </w:rPr>
        <w:t>hoto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hop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sz w:val="22"/>
          <w:szCs w:val="22"/>
        </w:rPr>
        <w:t>il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sz w:val="22"/>
          <w:szCs w:val="22"/>
        </w:rPr>
        <w:t>or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impl</w:t>
      </w:r>
      <w:r w:rsidRPr="0095277A">
        <w:rPr>
          <w:rFonts w:asciiTheme="majorHAnsi" w:eastAsia="Garamond" w:hAnsiTheme="majorHAnsi" w:cs="Garamond"/>
          <w:spacing w:val="3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ment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tion by b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pacing w:val="3"/>
          <w:sz w:val="22"/>
          <w:szCs w:val="22"/>
        </w:rPr>
        <w:t>k</w:t>
      </w:r>
      <w:r w:rsidRPr="0095277A">
        <w:rPr>
          <w:rFonts w:asciiTheme="majorHAnsi" w:eastAsia="Garamond" w:hAnsiTheme="majorHAnsi" w:cs="Garamond"/>
          <w:spacing w:val="-3"/>
          <w:sz w:val="22"/>
          <w:szCs w:val="22"/>
        </w:rPr>
        <w:t>-</w:t>
      </w:r>
      <w:r w:rsidRPr="0095277A">
        <w:rPr>
          <w:rFonts w:asciiTheme="majorHAnsi" w:eastAsia="Garamond" w:hAnsiTheme="majorHAnsi" w:cs="Garamond"/>
          <w:sz w:val="22"/>
          <w:szCs w:val="22"/>
        </w:rPr>
        <w:t>end d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v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lop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r in cu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tom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 xml:space="preserve"> s</w:t>
      </w:r>
      <w:r w:rsidRPr="0095277A">
        <w:rPr>
          <w:rFonts w:asciiTheme="majorHAnsi" w:eastAsia="Garamond" w:hAnsiTheme="majorHAnsi" w:cs="Garamond"/>
          <w:sz w:val="22"/>
          <w:szCs w:val="22"/>
        </w:rPr>
        <w:t>ys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sz w:val="22"/>
          <w:szCs w:val="22"/>
        </w:rPr>
        <w:t>em.</w:t>
      </w:r>
    </w:p>
    <w:p w14:paraId="2B190B8E" w14:textId="77777777" w:rsidR="00583245" w:rsidRPr="0095277A" w:rsidRDefault="00583245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7ADD0A3E" w14:textId="77777777" w:rsidR="00583245" w:rsidRPr="0095277A" w:rsidRDefault="00E47424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b/>
          <w:sz w:val="22"/>
          <w:szCs w:val="22"/>
        </w:rPr>
        <w:t>D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oi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d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DB</w:t>
      </w:r>
    </w:p>
    <w:p w14:paraId="0CDEED8E" w14:textId="77777777" w:rsidR="00583245" w:rsidRPr="0095277A" w:rsidRDefault="00E47424">
      <w:pPr>
        <w:spacing w:line="26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hyperlink r:id="rId21"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ht</w:t>
        </w:r>
        <w:r w:rsidRPr="0095277A">
          <w:rPr>
            <w:rFonts w:asciiTheme="majorHAnsi" w:eastAsia="Garamond" w:hAnsiTheme="majorHAnsi" w:cs="Garamond"/>
            <w:spacing w:val="-1"/>
            <w:position w:val="1"/>
            <w:sz w:val="22"/>
            <w:szCs w:val="22"/>
          </w:rPr>
          <w:t>t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p://</w:t>
        </w:r>
        <w:r w:rsidRPr="0095277A">
          <w:rPr>
            <w:rFonts w:asciiTheme="majorHAnsi" w:eastAsia="Garamond" w:hAnsiTheme="majorHAnsi" w:cs="Garamond"/>
            <w:spacing w:val="1"/>
            <w:position w:val="1"/>
            <w:sz w:val="22"/>
            <w:szCs w:val="22"/>
          </w:rPr>
          <w:t>www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.droiddb.com</w:t>
        </w:r>
      </w:hyperlink>
    </w:p>
    <w:p w14:paraId="5F4C0BF8" w14:textId="77777777" w:rsidR="00583245" w:rsidRPr="0095277A" w:rsidRDefault="00E47424">
      <w:pPr>
        <w:spacing w:before="1"/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 xml:space="preserve">y </w:t>
      </w: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ro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le:</w:t>
      </w:r>
      <w:r w:rsidRPr="0095277A">
        <w:rPr>
          <w:rFonts w:asciiTheme="majorHAnsi" w:eastAsia="Garamond" w:hAnsiTheme="majorHAnsi" w:cs="Garamond"/>
          <w:i/>
          <w:spacing w:val="3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uilt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ite in H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TM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SS, jQu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ry,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z w:val="22"/>
          <w:szCs w:val="22"/>
        </w:rPr>
        <w:t>HP</w:t>
      </w:r>
      <w:r w:rsidRPr="0095277A">
        <w:rPr>
          <w:rFonts w:asciiTheme="majorHAnsi" w:eastAsia="Garamond" w:hAnsiTheme="majorHAnsi" w:cs="Garamond"/>
          <w:spacing w:val="-3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sz w:val="22"/>
          <w:szCs w:val="22"/>
        </w:rPr>
        <w:t>ollo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ing </w:t>
      </w:r>
      <w:r w:rsidRPr="0095277A">
        <w:rPr>
          <w:rFonts w:asciiTheme="majorHAnsi" w:eastAsia="Garamond" w:hAnsiTheme="majorHAnsi" w:cs="Garamond"/>
          <w:sz w:val="22"/>
          <w:szCs w:val="22"/>
        </w:rPr>
        <w:t>design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3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-s</w:t>
      </w:r>
      <w:r w:rsidRPr="0095277A">
        <w:rPr>
          <w:rFonts w:asciiTheme="majorHAnsi" w:eastAsia="Garamond" w:hAnsiTheme="majorHAnsi" w:cs="Garamond"/>
          <w:sz w:val="22"/>
          <w:szCs w:val="22"/>
        </w:rPr>
        <w:t>uppli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d</w:t>
      </w:r>
    </w:p>
    <w:p w14:paraId="03740975" w14:textId="77777777" w:rsidR="00583245" w:rsidRPr="0095277A" w:rsidRDefault="00E47424">
      <w:pPr>
        <w:spacing w:line="26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hoto</w:t>
      </w:r>
      <w:r w:rsidRPr="0095277A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hop 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il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.</w:t>
      </w:r>
    </w:p>
    <w:p w14:paraId="159B713F" w14:textId="77777777" w:rsidR="00583245" w:rsidRPr="0095277A" w:rsidRDefault="00583245">
      <w:pPr>
        <w:spacing w:before="11" w:line="260" w:lineRule="exact"/>
        <w:rPr>
          <w:rFonts w:asciiTheme="majorHAnsi" w:hAnsiTheme="majorHAnsi"/>
          <w:sz w:val="22"/>
          <w:szCs w:val="22"/>
        </w:rPr>
      </w:pPr>
    </w:p>
    <w:p w14:paraId="07544A05" w14:textId="77777777" w:rsidR="00583245" w:rsidRPr="0095277A" w:rsidRDefault="00E47424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b/>
          <w:sz w:val="22"/>
          <w:szCs w:val="22"/>
        </w:rPr>
        <w:t xml:space="preserve">Boys 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nd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Gi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ls</w:t>
      </w:r>
      <w:r w:rsidRPr="0095277A">
        <w:rPr>
          <w:rFonts w:asciiTheme="majorHAnsi" w:eastAsia="Garamond" w:hAnsiTheme="majorHAnsi" w:cs="Garamond"/>
          <w:b/>
          <w:spacing w:val="2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Club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of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oW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st</w:t>
      </w:r>
    </w:p>
    <w:p w14:paraId="47A843E9" w14:textId="77777777" w:rsidR="00583245" w:rsidRPr="0095277A" w:rsidRDefault="00E47424">
      <w:pPr>
        <w:spacing w:before="1"/>
        <w:ind w:left="2260"/>
        <w:rPr>
          <w:rFonts w:asciiTheme="majorHAnsi" w:eastAsia="Garamond" w:hAnsiTheme="majorHAnsi" w:cs="Garamond"/>
          <w:sz w:val="22"/>
          <w:szCs w:val="22"/>
        </w:rPr>
      </w:pPr>
      <w:hyperlink r:id="rId22">
        <w:r w:rsidRPr="0095277A">
          <w:rPr>
            <w:rFonts w:asciiTheme="majorHAnsi" w:eastAsia="Garamond" w:hAnsiTheme="majorHAnsi" w:cs="Garamond"/>
            <w:sz w:val="22"/>
            <w:szCs w:val="22"/>
          </w:rPr>
          <w:t>ht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t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p://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www.b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g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c</w:t>
        </w:r>
        <w:r w:rsidRPr="0095277A">
          <w:rPr>
            <w:rFonts w:asciiTheme="majorHAnsi" w:eastAsia="Garamond" w:hAnsiTheme="majorHAnsi" w:cs="Garamond"/>
            <w:spacing w:val="-3"/>
            <w:sz w:val="22"/>
            <w:szCs w:val="22"/>
          </w:rPr>
          <w:t>m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etrow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e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s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t.o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r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g</w:t>
        </w:r>
      </w:hyperlink>
    </w:p>
    <w:p w14:paraId="1D420DED" w14:textId="77777777" w:rsidR="00583245" w:rsidRPr="0095277A" w:rsidRDefault="00E47424">
      <w:pPr>
        <w:spacing w:line="26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i/>
          <w:spacing w:val="-1"/>
          <w:position w:val="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i/>
          <w:position w:val="1"/>
          <w:sz w:val="22"/>
          <w:szCs w:val="22"/>
        </w:rPr>
        <w:t xml:space="preserve">y </w:t>
      </w:r>
      <w:r w:rsidRPr="0095277A">
        <w:rPr>
          <w:rFonts w:asciiTheme="majorHAnsi" w:eastAsia="Garamond" w:hAnsiTheme="majorHAnsi" w:cs="Garamond"/>
          <w:i/>
          <w:spacing w:val="-1"/>
          <w:position w:val="1"/>
          <w:sz w:val="22"/>
          <w:szCs w:val="22"/>
        </w:rPr>
        <w:t>ro</w:t>
      </w:r>
      <w:r w:rsidRPr="0095277A">
        <w:rPr>
          <w:rFonts w:asciiTheme="majorHAnsi" w:eastAsia="Garamond" w:hAnsiTheme="majorHAnsi" w:cs="Garamond"/>
          <w:i/>
          <w:position w:val="1"/>
          <w:sz w:val="22"/>
          <w:szCs w:val="22"/>
        </w:rPr>
        <w:t>le:</w:t>
      </w:r>
      <w:r w:rsidRPr="0095277A">
        <w:rPr>
          <w:rFonts w:asciiTheme="majorHAnsi" w:eastAsia="Garamond" w:hAnsiTheme="majorHAnsi" w:cs="Garamond"/>
          <w:i/>
          <w:spacing w:val="3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ui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t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nd impl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mented</w:t>
      </w:r>
      <w:r w:rsidRPr="0095277A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cus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om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W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d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re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 xml:space="preserve"> t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h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.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W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ke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d</w:t>
      </w:r>
      <w:r w:rsidRPr="0095277A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w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ith de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g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r 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o</w:t>
      </w:r>
    </w:p>
    <w:p w14:paraId="0A1CED21" w14:textId="77777777" w:rsidR="00583245" w:rsidRPr="0095277A" w:rsidRDefault="00E47424">
      <w:pPr>
        <w:spacing w:before="1"/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sz w:val="22"/>
          <w:szCs w:val="22"/>
        </w:rPr>
        <w:t>ma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k</w:t>
      </w:r>
      <w:r w:rsidRPr="0095277A">
        <w:rPr>
          <w:rFonts w:asciiTheme="majorHAnsi" w:eastAsia="Garamond" w:hAnsiTheme="majorHAnsi" w:cs="Garamond"/>
          <w:sz w:val="22"/>
          <w:szCs w:val="22"/>
        </w:rPr>
        <w:t>e a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sz w:val="22"/>
          <w:szCs w:val="22"/>
        </w:rPr>
        <w:t>ully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z w:val="22"/>
          <w:szCs w:val="22"/>
        </w:rPr>
        <w:t>espon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ive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ite.</w:t>
      </w:r>
      <w:r w:rsidRPr="0095277A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Supplied user docum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sz w:val="22"/>
          <w:szCs w:val="22"/>
        </w:rPr>
        <w:t>tation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a</w:t>
      </w:r>
      <w:r w:rsidRPr="0095277A">
        <w:rPr>
          <w:rFonts w:asciiTheme="majorHAnsi" w:eastAsia="Garamond" w:hAnsiTheme="majorHAnsi" w:cs="Garamond"/>
          <w:sz w:val="22"/>
          <w:szCs w:val="22"/>
        </w:rPr>
        <w:t>nd t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inin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g</w:t>
      </w:r>
      <w:r w:rsidRPr="0095277A">
        <w:rPr>
          <w:rFonts w:asciiTheme="majorHAnsi" w:eastAsia="Garamond" w:hAnsiTheme="majorHAnsi" w:cs="Garamond"/>
          <w:sz w:val="22"/>
          <w:szCs w:val="22"/>
        </w:rPr>
        <w:t>.</w:t>
      </w:r>
    </w:p>
    <w:p w14:paraId="12C1CF07" w14:textId="77777777" w:rsidR="00583245" w:rsidRPr="0095277A" w:rsidRDefault="00583245">
      <w:pPr>
        <w:spacing w:before="10" w:line="260" w:lineRule="exact"/>
        <w:rPr>
          <w:rFonts w:asciiTheme="majorHAnsi" w:hAnsiTheme="majorHAnsi"/>
          <w:sz w:val="22"/>
          <w:szCs w:val="22"/>
        </w:rPr>
      </w:pPr>
    </w:p>
    <w:p w14:paraId="302FF053" w14:textId="77777777" w:rsidR="00583245" w:rsidRPr="0095277A" w:rsidRDefault="00E47424">
      <w:pPr>
        <w:ind w:left="2260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b/>
          <w:sz w:val="22"/>
          <w:szCs w:val="22"/>
        </w:rPr>
        <w:t>Boston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Pr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vat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on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ll</w:t>
      </w:r>
      <w:r w:rsidRPr="0095277A">
        <w:rPr>
          <w:rFonts w:asciiTheme="majorHAnsi" w:eastAsia="Garamond" w:hAnsiTheme="majorHAnsi" w:cs="Garamond"/>
          <w:b/>
          <w:spacing w:val="2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ance</w:t>
      </w:r>
      <w:r w:rsidRPr="0095277A">
        <w:rPr>
          <w:rFonts w:asciiTheme="majorHAnsi" w:eastAsia="Garamond" w:hAnsiTheme="majorHAnsi" w:cs="Garamond"/>
          <w:b/>
          <w:spacing w:val="2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 xml:space="preserve">an 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avor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te Voti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g Con</w:t>
      </w:r>
      <w:r w:rsidRPr="0095277A">
        <w:rPr>
          <w:rFonts w:asciiTheme="majorHAnsi" w:eastAsia="Garamond" w:hAnsiTheme="majorHAnsi" w:cs="Garamond"/>
          <w:b/>
          <w:spacing w:val="-1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b/>
          <w:spacing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b/>
          <w:sz w:val="22"/>
          <w:szCs w:val="22"/>
        </w:rPr>
        <w:t>t</w:t>
      </w:r>
    </w:p>
    <w:p w14:paraId="3A235D25" w14:textId="77777777" w:rsidR="00583245" w:rsidRPr="0095277A" w:rsidRDefault="00E47424">
      <w:pPr>
        <w:spacing w:line="260" w:lineRule="exact"/>
        <w:ind w:left="2260"/>
        <w:rPr>
          <w:rFonts w:asciiTheme="majorHAnsi" w:eastAsia="Garamond" w:hAnsiTheme="majorHAnsi" w:cs="Garamond"/>
          <w:sz w:val="22"/>
          <w:szCs w:val="22"/>
        </w:rPr>
      </w:pPr>
      <w:hyperlink r:id="rId23"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ht</w:t>
        </w:r>
        <w:r w:rsidRPr="0095277A">
          <w:rPr>
            <w:rFonts w:asciiTheme="majorHAnsi" w:eastAsia="Garamond" w:hAnsiTheme="majorHAnsi" w:cs="Garamond"/>
            <w:spacing w:val="-1"/>
            <w:position w:val="1"/>
            <w:sz w:val="22"/>
            <w:szCs w:val="22"/>
          </w:rPr>
          <w:t>t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p://</w:t>
        </w:r>
        <w:r w:rsidRPr="0095277A">
          <w:rPr>
            <w:rFonts w:asciiTheme="majorHAnsi" w:eastAsia="Garamond" w:hAnsiTheme="majorHAnsi" w:cs="Garamond"/>
            <w:spacing w:val="1"/>
            <w:position w:val="1"/>
            <w:sz w:val="22"/>
            <w:szCs w:val="22"/>
          </w:rPr>
          <w:t>www.l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u</w:t>
        </w:r>
        <w:r w:rsidRPr="0095277A">
          <w:rPr>
            <w:rFonts w:asciiTheme="majorHAnsi" w:eastAsia="Garamond" w:hAnsiTheme="majorHAnsi" w:cs="Garamond"/>
            <w:spacing w:val="1"/>
            <w:position w:val="1"/>
            <w:sz w:val="22"/>
            <w:szCs w:val="22"/>
          </w:rPr>
          <w:t>a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n</w:t>
        </w:r>
        <w:r w:rsidRPr="0095277A">
          <w:rPr>
            <w:rFonts w:asciiTheme="majorHAnsi" w:eastAsia="Garamond" w:hAnsiTheme="majorHAnsi" w:cs="Garamond"/>
            <w:spacing w:val="-3"/>
            <w:position w:val="1"/>
            <w:sz w:val="22"/>
            <w:szCs w:val="22"/>
          </w:rPr>
          <w:t>n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eb</w:t>
        </w:r>
        <w:r w:rsidRPr="0095277A">
          <w:rPr>
            <w:rFonts w:asciiTheme="majorHAnsi" w:eastAsia="Garamond" w:hAnsiTheme="majorHAnsi" w:cs="Garamond"/>
            <w:spacing w:val="1"/>
            <w:position w:val="1"/>
            <w:sz w:val="22"/>
            <w:szCs w:val="22"/>
          </w:rPr>
          <w:t>e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r</w:t>
        </w:r>
        <w:r w:rsidRPr="0095277A">
          <w:rPr>
            <w:rFonts w:asciiTheme="majorHAnsi" w:eastAsia="Garamond" w:hAnsiTheme="majorHAnsi" w:cs="Garamond"/>
            <w:spacing w:val="-1"/>
            <w:position w:val="1"/>
            <w:sz w:val="22"/>
            <w:szCs w:val="22"/>
          </w:rPr>
          <w:t>t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.</w:t>
        </w:r>
        <w:r w:rsidRPr="0095277A">
          <w:rPr>
            <w:rFonts w:asciiTheme="majorHAnsi" w:eastAsia="Garamond" w:hAnsiTheme="majorHAnsi" w:cs="Garamond"/>
            <w:spacing w:val="-1"/>
            <w:position w:val="1"/>
            <w:sz w:val="22"/>
            <w:szCs w:val="22"/>
          </w:rPr>
          <w:t>c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om/vote20</w:t>
        </w:r>
        <w:r w:rsidRPr="0095277A">
          <w:rPr>
            <w:rFonts w:asciiTheme="majorHAnsi" w:eastAsia="Garamond" w:hAnsiTheme="majorHAnsi" w:cs="Garamond"/>
            <w:spacing w:val="1"/>
            <w:position w:val="1"/>
            <w:sz w:val="22"/>
            <w:szCs w:val="22"/>
          </w:rPr>
          <w:t>1</w:t>
        </w:r>
        <w:r w:rsidRPr="0095277A">
          <w:rPr>
            <w:rFonts w:asciiTheme="majorHAnsi" w:eastAsia="Garamond" w:hAnsiTheme="majorHAnsi" w:cs="Garamond"/>
            <w:position w:val="1"/>
            <w:sz w:val="22"/>
            <w:szCs w:val="22"/>
          </w:rPr>
          <w:t>4</w:t>
        </w:r>
      </w:hyperlink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(po</w:t>
      </w:r>
      <w:r w:rsidRPr="0095277A">
        <w:rPr>
          <w:rFonts w:asciiTheme="majorHAnsi" w:eastAsia="Garamond" w:hAnsiTheme="majorHAnsi" w:cs="Garamond"/>
          <w:spacing w:val="-2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-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onte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t d</w:t>
      </w:r>
      <w:r w:rsidRPr="0095277A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 xml:space="preserve">mo </w:t>
      </w:r>
      <w:r w:rsidRPr="0095277A">
        <w:rPr>
          <w:rFonts w:asciiTheme="majorHAnsi" w:eastAsia="Garamond" w:hAnsiTheme="majorHAnsi" w:cs="Garamond"/>
          <w:spacing w:val="-1"/>
          <w:position w:val="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position w:val="1"/>
          <w:sz w:val="22"/>
          <w:szCs w:val="22"/>
        </w:rPr>
        <w:t>ite)</w:t>
      </w:r>
    </w:p>
    <w:p w14:paraId="79B928BC" w14:textId="77777777" w:rsidR="00583245" w:rsidRPr="0095277A" w:rsidRDefault="00E47424">
      <w:pPr>
        <w:spacing w:before="1"/>
        <w:ind w:left="2260" w:right="297"/>
        <w:rPr>
          <w:rFonts w:asciiTheme="majorHAnsi" w:eastAsia="Garamond" w:hAnsiTheme="majorHAnsi" w:cs="Garamond"/>
          <w:sz w:val="22"/>
          <w:szCs w:val="22"/>
        </w:rPr>
      </w:pP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 xml:space="preserve">y </w:t>
      </w:r>
      <w:r w:rsidRPr="0095277A">
        <w:rPr>
          <w:rFonts w:asciiTheme="majorHAnsi" w:eastAsia="Garamond" w:hAnsiTheme="majorHAnsi" w:cs="Garamond"/>
          <w:i/>
          <w:spacing w:val="-1"/>
          <w:sz w:val="22"/>
          <w:szCs w:val="22"/>
        </w:rPr>
        <w:t>ro</w:t>
      </w:r>
      <w:r w:rsidRPr="0095277A">
        <w:rPr>
          <w:rFonts w:asciiTheme="majorHAnsi" w:eastAsia="Garamond" w:hAnsiTheme="majorHAnsi" w:cs="Garamond"/>
          <w:i/>
          <w:sz w:val="22"/>
          <w:szCs w:val="22"/>
        </w:rPr>
        <w:t>le:</w:t>
      </w:r>
      <w:r w:rsidRPr="0095277A">
        <w:rPr>
          <w:rFonts w:asciiTheme="majorHAnsi" w:eastAsia="Garamond" w:hAnsiTheme="majorHAnsi" w:cs="Garamond"/>
          <w:i/>
          <w:spacing w:val="3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B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uilt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eb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pp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w</w:t>
      </w:r>
      <w:r w:rsidRPr="0095277A">
        <w:rPr>
          <w:rFonts w:asciiTheme="majorHAnsi" w:eastAsia="Garamond" w:hAnsiTheme="majorHAnsi" w:cs="Garamond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pacing w:val="-3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h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z w:val="22"/>
          <w:szCs w:val="22"/>
        </w:rPr>
        <w:t>H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, </w:t>
      </w:r>
      <w:r w:rsidRPr="0095277A">
        <w:rPr>
          <w:rFonts w:asciiTheme="majorHAnsi" w:eastAsia="Garamond" w:hAnsiTheme="majorHAnsi" w:cs="Garamond"/>
          <w:sz w:val="22"/>
          <w:szCs w:val="22"/>
        </w:rPr>
        <w:t>MySQL, H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M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sz w:val="22"/>
          <w:szCs w:val="22"/>
        </w:rPr>
        <w:t>,</w:t>
      </w:r>
      <w:r w:rsidRPr="0095277A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SS,</w:t>
      </w:r>
      <w:r w:rsidRPr="0095277A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jQuery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nd Hig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h</w:t>
      </w:r>
      <w:r w:rsidRPr="0095277A">
        <w:rPr>
          <w:rFonts w:asciiTheme="majorHAnsi" w:eastAsia="Garamond" w:hAnsiTheme="majorHAnsi" w:cs="Garamond"/>
          <w:sz w:val="22"/>
          <w:szCs w:val="22"/>
        </w:rPr>
        <w:t>ch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ts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.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P</w:t>
      </w:r>
      <w:r w:rsidRPr="0095277A">
        <w:rPr>
          <w:rFonts w:asciiTheme="majorHAnsi" w:eastAsia="Garamond" w:hAnsiTheme="majorHAnsi" w:cs="Garamond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nned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nd man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g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d pr</w:t>
      </w:r>
      <w:r w:rsidRPr="0095277A">
        <w:rPr>
          <w:rFonts w:asciiTheme="majorHAnsi" w:eastAsia="Garamond" w:hAnsiTheme="majorHAnsi" w:cs="Garamond"/>
          <w:spacing w:val="-3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sz w:val="22"/>
          <w:szCs w:val="22"/>
        </w:rPr>
        <w:t>j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ct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spacing w:val="2"/>
          <w:sz w:val="22"/>
          <w:szCs w:val="22"/>
        </w:rPr>
        <w:t>d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95277A">
        <w:rPr>
          <w:rFonts w:asciiTheme="majorHAnsi" w:eastAsia="Garamond" w:hAnsiTheme="majorHAnsi" w:cs="Garamond"/>
          <w:sz w:val="22"/>
          <w:szCs w:val="22"/>
        </w:rPr>
        <w:t>to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95277A">
        <w:rPr>
          <w:rFonts w:asciiTheme="majorHAnsi" w:eastAsia="Garamond" w:hAnsiTheme="majorHAnsi" w:cs="Garamond"/>
          <w:sz w:val="22"/>
          <w:szCs w:val="22"/>
        </w:rPr>
        <w:t>end,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in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ludi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sz w:val="22"/>
          <w:szCs w:val="22"/>
        </w:rPr>
        <w:t>g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both ba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k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nd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f</w:t>
      </w:r>
      <w:r w:rsidRPr="0095277A">
        <w:rPr>
          <w:rFonts w:asciiTheme="majorHAnsi" w:eastAsia="Garamond" w:hAnsiTheme="majorHAnsi" w:cs="Garamond"/>
          <w:sz w:val="22"/>
          <w:szCs w:val="22"/>
        </w:rPr>
        <w:t>ront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-</w:t>
      </w:r>
      <w:r w:rsidRPr="0095277A">
        <w:rPr>
          <w:rFonts w:asciiTheme="majorHAnsi" w:eastAsia="Garamond" w:hAnsiTheme="majorHAnsi" w:cs="Garamond"/>
          <w:sz w:val="22"/>
          <w:szCs w:val="22"/>
        </w:rPr>
        <w:t>end d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ign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nd p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z w:val="22"/>
          <w:szCs w:val="22"/>
        </w:rPr>
        <w:t>ogrammin</w:t>
      </w:r>
      <w:r w:rsidRPr="0095277A">
        <w:rPr>
          <w:rFonts w:asciiTheme="majorHAnsi" w:eastAsia="Garamond" w:hAnsiTheme="majorHAnsi" w:cs="Garamond"/>
          <w:spacing w:val="2"/>
          <w:sz w:val="22"/>
          <w:szCs w:val="22"/>
        </w:rPr>
        <w:t>g</w:t>
      </w:r>
      <w:r w:rsidRPr="0095277A">
        <w:rPr>
          <w:rFonts w:asciiTheme="majorHAnsi" w:eastAsia="Garamond" w:hAnsiTheme="majorHAnsi" w:cs="Garamond"/>
          <w:sz w:val="22"/>
          <w:szCs w:val="22"/>
        </w:rPr>
        <w:t>.</w:t>
      </w:r>
      <w:r w:rsidRPr="0095277A">
        <w:rPr>
          <w:rFonts w:asciiTheme="majorHAnsi" w:eastAsia="Garamond" w:hAnsiTheme="majorHAnsi" w:cs="Garamond"/>
          <w:spacing w:val="-2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T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he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w</w:t>
      </w:r>
      <w:r w:rsidRPr="0095277A">
        <w:rPr>
          <w:rFonts w:asciiTheme="majorHAnsi" w:eastAsia="Garamond" w:hAnsiTheme="majorHAnsi" w:cs="Garamond"/>
          <w:sz w:val="22"/>
          <w:szCs w:val="22"/>
        </w:rPr>
        <w:t>o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z w:val="22"/>
          <w:szCs w:val="22"/>
        </w:rPr>
        <w:t>king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z w:val="22"/>
          <w:szCs w:val="22"/>
        </w:rPr>
        <w:t>micro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ite (o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z w:val="22"/>
          <w:szCs w:val="22"/>
        </w:rPr>
        <w:t>ig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95277A">
        <w:rPr>
          <w:rFonts w:asciiTheme="majorHAnsi" w:eastAsia="Garamond" w:hAnsiTheme="majorHAnsi" w:cs="Garamond"/>
          <w:sz w:val="22"/>
          <w:szCs w:val="22"/>
        </w:rPr>
        <w:t>n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lly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t</w:t>
      </w:r>
      <w:hyperlink r:id="rId24">
        <w:r w:rsidRPr="0095277A">
          <w:rPr>
            <w:rFonts w:asciiTheme="majorHAnsi" w:eastAsia="Garamond" w:hAnsiTheme="majorHAnsi" w:cs="Garamond"/>
            <w:sz w:val="22"/>
            <w:szCs w:val="22"/>
          </w:rPr>
          <w:t xml:space="preserve"> ht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t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p://vot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e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201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4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.bo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s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tonp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r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eserv</w:t>
        </w:r>
        <w:r w:rsidRPr="0095277A">
          <w:rPr>
            <w:rFonts w:asciiTheme="majorHAnsi" w:eastAsia="Garamond" w:hAnsiTheme="majorHAnsi" w:cs="Garamond"/>
            <w:spacing w:val="1"/>
            <w:sz w:val="22"/>
            <w:szCs w:val="22"/>
          </w:rPr>
          <w:t>a</w:t>
        </w:r>
        <w:r w:rsidRPr="0095277A">
          <w:rPr>
            <w:rFonts w:asciiTheme="majorHAnsi" w:eastAsia="Garamond" w:hAnsiTheme="majorHAnsi" w:cs="Garamond"/>
            <w:sz w:val="22"/>
            <w:szCs w:val="22"/>
          </w:rPr>
          <w:t>tion.o</w:t>
        </w:r>
        <w:r w:rsidRPr="0095277A">
          <w:rPr>
            <w:rFonts w:asciiTheme="majorHAnsi" w:eastAsia="Garamond" w:hAnsiTheme="majorHAnsi" w:cs="Garamond"/>
            <w:spacing w:val="-1"/>
            <w:sz w:val="22"/>
            <w:szCs w:val="22"/>
          </w:rPr>
          <w:t>r</w:t>
        </w:r>
        <w:r w:rsidRPr="0095277A">
          <w:rPr>
            <w:rFonts w:asciiTheme="majorHAnsi" w:eastAsia="Garamond" w:hAnsiTheme="majorHAnsi" w:cs="Garamond"/>
            <w:spacing w:val="2"/>
            <w:sz w:val="22"/>
            <w:szCs w:val="22"/>
          </w:rPr>
          <w:t>g</w:t>
        </w:r>
      </w:hyperlink>
      <w:r w:rsidRPr="0095277A">
        <w:rPr>
          <w:rFonts w:asciiTheme="majorHAnsi" w:eastAsia="Garamond" w:hAnsiTheme="majorHAnsi" w:cs="Garamond"/>
          <w:sz w:val="22"/>
          <w:szCs w:val="22"/>
        </w:rPr>
        <w:t xml:space="preserve">, until the 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onte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t’s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 xml:space="preserve">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95277A">
        <w:rPr>
          <w:rFonts w:asciiTheme="majorHAnsi" w:eastAsia="Garamond" w:hAnsiTheme="majorHAnsi" w:cs="Garamond"/>
          <w:sz w:val="22"/>
          <w:szCs w:val="22"/>
        </w:rPr>
        <w:t>onc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l</w:t>
      </w:r>
      <w:r w:rsidRPr="0095277A">
        <w:rPr>
          <w:rFonts w:asciiTheme="majorHAnsi" w:eastAsia="Garamond" w:hAnsiTheme="majorHAnsi" w:cs="Garamond"/>
          <w:sz w:val="22"/>
          <w:szCs w:val="22"/>
        </w:rPr>
        <w:t>u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ion) c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ptu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r</w:t>
      </w:r>
      <w:r w:rsidRPr="0095277A">
        <w:rPr>
          <w:rFonts w:asciiTheme="majorHAnsi" w:eastAsia="Garamond" w:hAnsiTheme="majorHAnsi" w:cs="Garamond"/>
          <w:sz w:val="22"/>
          <w:szCs w:val="22"/>
        </w:rPr>
        <w:t>ed more th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a</w:t>
      </w:r>
      <w:r w:rsidRPr="0095277A">
        <w:rPr>
          <w:rFonts w:asciiTheme="majorHAnsi" w:eastAsia="Garamond" w:hAnsiTheme="majorHAnsi" w:cs="Garamond"/>
          <w:sz w:val="22"/>
          <w:szCs w:val="22"/>
        </w:rPr>
        <w:t>n 10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,</w:t>
      </w:r>
      <w:r w:rsidRPr="0095277A">
        <w:rPr>
          <w:rFonts w:asciiTheme="majorHAnsi" w:eastAsia="Garamond" w:hAnsiTheme="majorHAnsi" w:cs="Garamond"/>
          <w:sz w:val="22"/>
          <w:szCs w:val="22"/>
        </w:rPr>
        <w:t xml:space="preserve">500 </w:t>
      </w:r>
      <w:r w:rsidRPr="0095277A">
        <w:rPr>
          <w:rFonts w:asciiTheme="majorHAnsi" w:eastAsia="Garamond" w:hAnsiTheme="majorHAnsi" w:cs="Garamond"/>
          <w:spacing w:val="1"/>
          <w:sz w:val="22"/>
          <w:szCs w:val="22"/>
        </w:rPr>
        <w:t>vo</w:t>
      </w:r>
      <w:r w:rsidRPr="0095277A">
        <w:rPr>
          <w:rFonts w:asciiTheme="majorHAnsi" w:eastAsia="Garamond" w:hAnsiTheme="majorHAnsi" w:cs="Garamond"/>
          <w:sz w:val="22"/>
          <w:szCs w:val="22"/>
        </w:rPr>
        <w:t>te</w:t>
      </w:r>
      <w:r w:rsidRPr="0095277A">
        <w:rPr>
          <w:rFonts w:asciiTheme="majorHAnsi" w:eastAsia="Garamond" w:hAnsiTheme="majorHAnsi" w:cs="Garamond"/>
          <w:spacing w:val="-1"/>
          <w:sz w:val="22"/>
          <w:szCs w:val="22"/>
        </w:rPr>
        <w:t>s</w:t>
      </w:r>
      <w:r w:rsidRPr="0095277A">
        <w:rPr>
          <w:rFonts w:asciiTheme="majorHAnsi" w:eastAsia="Garamond" w:hAnsiTheme="majorHAnsi" w:cs="Garamond"/>
          <w:sz w:val="22"/>
          <w:szCs w:val="22"/>
        </w:rPr>
        <w:t>.</w:t>
      </w:r>
    </w:p>
    <w:sectPr w:rsidR="00583245" w:rsidRPr="0095277A">
      <w:pgSz w:w="12240" w:h="15840"/>
      <w:pgMar w:top="960" w:right="1520" w:bottom="280" w:left="620" w:header="740" w:footer="10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DCB715" w14:textId="77777777" w:rsidR="00E47424" w:rsidRDefault="00E47424">
      <w:r>
        <w:separator/>
      </w:r>
    </w:p>
  </w:endnote>
  <w:endnote w:type="continuationSeparator" w:id="0">
    <w:p w14:paraId="4A0D4EDB" w14:textId="77777777" w:rsidR="00E47424" w:rsidRDefault="00E47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23183" w14:textId="77777777" w:rsidR="00583245" w:rsidRDefault="00E47424">
    <w:pPr>
      <w:spacing w:line="200" w:lineRule="exact"/>
    </w:pPr>
    <w:r>
      <w:pict w14:anchorId="388D4E73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5pt;margin-top:729.7pt;width:42.7pt;height:13.05pt;z-index:-251658752;mso-position-horizontal-relative:page;mso-position-vertical-relative:page" filled="f" stroked="f">
          <v:textbox inset="0,0,0,0">
            <w:txbxContent>
              <w:p w14:paraId="7415BF32" w14:textId="77777777" w:rsidR="00583245" w:rsidRDefault="00E47424">
                <w:pPr>
                  <w:spacing w:line="240" w:lineRule="exact"/>
                  <w:ind w:left="20" w:right="-33"/>
                  <w:rPr>
                    <w:rFonts w:ascii="Garamond" w:eastAsia="Garamond" w:hAnsi="Garamond" w:cs="Garamond"/>
                    <w:sz w:val="22"/>
                    <w:szCs w:val="22"/>
                  </w:rPr>
                </w:pPr>
                <w:r>
                  <w:rPr>
                    <w:rFonts w:ascii="Garamond" w:eastAsia="Garamond" w:hAnsi="Garamond" w:cs="Garamond"/>
                    <w:i/>
                    <w:spacing w:val="-1"/>
                    <w:position w:val="1"/>
                    <w:sz w:val="22"/>
                    <w:szCs w:val="22"/>
                  </w:rPr>
                  <w:t>pa</w:t>
                </w:r>
                <w:r>
                  <w:rPr>
                    <w:rFonts w:ascii="Garamond" w:eastAsia="Garamond" w:hAnsi="Garamond" w:cs="Garamond"/>
                    <w:i/>
                    <w:position w:val="1"/>
                    <w:sz w:val="22"/>
                    <w:szCs w:val="22"/>
                  </w:rPr>
                  <w:t>ge</w:t>
                </w:r>
                <w:r>
                  <w:rPr>
                    <w:rFonts w:ascii="Garamond" w:eastAsia="Garamond" w:hAnsi="Garamond" w:cs="Garamond"/>
                    <w:i/>
                    <w:spacing w:val="1"/>
                    <w:position w:val="1"/>
                    <w:sz w:val="22"/>
                    <w:szCs w:val="22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Garamond" w:eastAsia="Garamond" w:hAnsi="Garamond" w:cs="Garamond"/>
                    <w:i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Garamond" w:eastAsia="Garamond" w:hAnsi="Garamond" w:cs="Garamond"/>
                    <w:i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i/>
                    <w:spacing w:val="1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Garamond" w:eastAsia="Garamond" w:hAnsi="Garamond" w:cs="Garamond"/>
                    <w:i/>
                    <w:position w:val="1"/>
                    <w:sz w:val="22"/>
                    <w:szCs w:val="22"/>
                  </w:rPr>
                  <w:t>f 3</w:t>
                </w:r>
              </w:p>
            </w:txbxContent>
          </v:textbox>
          <w10:wrap anchorx="page" anchory="page"/>
        </v:shape>
      </w:pict>
    </w:r>
    <w:r>
      <w:pict w14:anchorId="20076939">
        <v:shape id="_x0000_s2049" type="#_x0000_t202" style="position:absolute;margin-left:412pt;margin-top:729.7pt;width:57.2pt;height:13.05pt;z-index:-251657728;mso-position-horizontal-relative:page;mso-position-vertical-relative:page" filled="f" stroked="f">
          <v:textbox inset="0,0,0,0">
            <w:txbxContent>
              <w:p w14:paraId="2DDE4159" w14:textId="77777777" w:rsidR="00583245" w:rsidRDefault="00E47424">
                <w:pPr>
                  <w:spacing w:line="240" w:lineRule="exact"/>
                  <w:ind w:left="20" w:right="-33"/>
                  <w:rPr>
                    <w:rFonts w:ascii="Garamond" w:eastAsia="Garamond" w:hAnsi="Garamond" w:cs="Garamond"/>
                    <w:sz w:val="22"/>
                    <w:szCs w:val="22"/>
                  </w:rPr>
                </w:pPr>
                <w:r>
                  <w:rPr>
                    <w:rFonts w:ascii="Garamond" w:eastAsia="Garamond" w:hAnsi="Garamond" w:cs="Garamond"/>
                    <w:i/>
                    <w:spacing w:val="-1"/>
                    <w:position w:val="1"/>
                    <w:sz w:val="22"/>
                    <w:szCs w:val="22"/>
                  </w:rPr>
                  <w:t>d</w:t>
                </w:r>
                <w:r>
                  <w:rPr>
                    <w:rFonts w:ascii="Garamond" w:eastAsia="Garamond" w:hAnsi="Garamond" w:cs="Garamond"/>
                    <w:i/>
                    <w:position w:val="1"/>
                    <w:sz w:val="22"/>
                    <w:szCs w:val="22"/>
                  </w:rPr>
                  <w:t>ec</w:t>
                </w:r>
                <w:r>
                  <w:rPr>
                    <w:rFonts w:ascii="Garamond" w:eastAsia="Garamond" w:hAnsi="Garamond" w:cs="Garamond"/>
                    <w:i/>
                    <w:spacing w:val="1"/>
                    <w:position w:val="1"/>
                    <w:sz w:val="22"/>
                    <w:szCs w:val="22"/>
                  </w:rPr>
                  <w:t>em</w:t>
                </w:r>
                <w:r>
                  <w:rPr>
                    <w:rFonts w:ascii="Garamond" w:eastAsia="Garamond" w:hAnsi="Garamond" w:cs="Garamond"/>
                    <w:i/>
                    <w:spacing w:val="-1"/>
                    <w:position w:val="1"/>
                    <w:sz w:val="22"/>
                    <w:szCs w:val="22"/>
                  </w:rPr>
                  <w:t>b</w:t>
                </w:r>
                <w:r>
                  <w:rPr>
                    <w:rFonts w:ascii="Garamond" w:eastAsia="Garamond" w:hAnsi="Garamond" w:cs="Garamond"/>
                    <w:i/>
                    <w:position w:val="1"/>
                    <w:sz w:val="22"/>
                    <w:szCs w:val="22"/>
                  </w:rPr>
                  <w:t>er</w:t>
                </w:r>
                <w:r>
                  <w:rPr>
                    <w:rFonts w:ascii="Garamond" w:eastAsia="Garamond" w:hAnsi="Garamond" w:cs="Garamond"/>
                    <w:i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i/>
                    <w:position w:val="1"/>
                    <w:sz w:val="22"/>
                    <w:szCs w:val="22"/>
                  </w:rPr>
                  <w:t>2014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6C4D3D" w14:textId="77777777" w:rsidR="00E47424" w:rsidRDefault="00E47424">
      <w:r>
        <w:separator/>
      </w:r>
    </w:p>
  </w:footnote>
  <w:footnote w:type="continuationSeparator" w:id="0">
    <w:p w14:paraId="54521BAC" w14:textId="77777777" w:rsidR="00E47424" w:rsidRDefault="00E47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46A05" w14:textId="77777777" w:rsidR="00583245" w:rsidRDefault="00E47424">
    <w:pPr>
      <w:spacing w:line="200" w:lineRule="exact"/>
    </w:pPr>
    <w:r>
      <w:pict w14:anchorId="4553BD2D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36pt;width:180pt;height:13.05pt;z-index:-251659776;mso-position-horizontal-relative:page;mso-position-vertical-relative:page" filled="f" stroked="f">
          <v:textbox inset="0,0,0,0">
            <w:txbxContent>
              <w:p w14:paraId="575C6235" w14:textId="77777777" w:rsidR="00583245" w:rsidRDefault="00E47424">
                <w:pPr>
                  <w:spacing w:line="240" w:lineRule="exact"/>
                  <w:ind w:left="20" w:right="-33"/>
                  <w:rPr>
                    <w:rFonts w:ascii="Garamond" w:eastAsia="Garamond" w:hAnsi="Garamond" w:cs="Garamond"/>
                    <w:sz w:val="22"/>
                    <w:szCs w:val="22"/>
                  </w:rPr>
                </w:pPr>
                <w:r>
                  <w:rPr>
                    <w:rFonts w:ascii="Garamond" w:eastAsia="Garamond" w:hAnsi="Garamond" w:cs="Garamond"/>
                    <w:i/>
                    <w:spacing w:val="1"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ascii="Garamond" w:eastAsia="Garamond" w:hAnsi="Garamond" w:cs="Garamond"/>
                    <w:i/>
                    <w:position w:val="1"/>
                    <w:sz w:val="22"/>
                    <w:szCs w:val="22"/>
                  </w:rPr>
                  <w:t>es</w:t>
                </w:r>
                <w:r>
                  <w:rPr>
                    <w:rFonts w:ascii="Garamond" w:eastAsia="Garamond" w:hAnsi="Garamond" w:cs="Garamond"/>
                    <w:i/>
                    <w:spacing w:val="-2"/>
                    <w:position w:val="1"/>
                    <w:sz w:val="22"/>
                    <w:szCs w:val="22"/>
                  </w:rPr>
                  <w:t>u</w:t>
                </w:r>
                <w:r>
                  <w:rPr>
                    <w:rFonts w:ascii="Garamond" w:eastAsia="Garamond" w:hAnsi="Garamond" w:cs="Garamond"/>
                    <w:i/>
                    <w:spacing w:val="1"/>
                    <w:position w:val="1"/>
                    <w:sz w:val="22"/>
                    <w:szCs w:val="22"/>
                  </w:rPr>
                  <w:t>m</w:t>
                </w:r>
                <w:r>
                  <w:rPr>
                    <w:rFonts w:ascii="Garamond" w:eastAsia="Garamond" w:hAnsi="Garamond" w:cs="Garamond"/>
                    <w:i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Garamond" w:eastAsia="Garamond" w:hAnsi="Garamond" w:cs="Garamond"/>
                    <w:i/>
                    <w:spacing w:val="-2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i/>
                    <w:spacing w:val="1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Garamond" w:eastAsia="Garamond" w:hAnsi="Garamond" w:cs="Garamond"/>
                    <w:i/>
                    <w:position w:val="1"/>
                    <w:sz w:val="22"/>
                    <w:szCs w:val="22"/>
                  </w:rPr>
                  <w:t>f</w:t>
                </w:r>
                <w:r>
                  <w:rPr>
                    <w:rFonts w:ascii="Garamond" w:eastAsia="Garamond" w:hAnsi="Garamond" w:cs="Garamond"/>
                    <w:i/>
                    <w:spacing w:val="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i/>
                    <w:spacing w:val="-1"/>
                    <w:position w:val="1"/>
                    <w:sz w:val="22"/>
                    <w:szCs w:val="22"/>
                  </w:rPr>
                  <w:t>Luan</w:t>
                </w:r>
                <w:r>
                  <w:rPr>
                    <w:rFonts w:ascii="Garamond" w:eastAsia="Garamond" w:hAnsi="Garamond" w:cs="Garamond"/>
                    <w:i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ascii="Garamond" w:eastAsia="Garamond" w:hAnsi="Garamond" w:cs="Garamond"/>
                    <w:i/>
                    <w:spacing w:val="-1"/>
                    <w:position w:val="1"/>
                    <w:sz w:val="22"/>
                    <w:szCs w:val="22"/>
                  </w:rPr>
                  <w:t xml:space="preserve"> Eb</w:t>
                </w:r>
                <w:r>
                  <w:rPr>
                    <w:rFonts w:ascii="Garamond" w:eastAsia="Garamond" w:hAnsi="Garamond" w:cs="Garamond"/>
                    <w:i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Garamond" w:eastAsia="Garamond" w:hAnsi="Garamond" w:cs="Garamond"/>
                    <w:i/>
                    <w:spacing w:val="1"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ascii="Garamond" w:eastAsia="Garamond" w:hAnsi="Garamond" w:cs="Garamond"/>
                    <w:i/>
                    <w:position w:val="1"/>
                    <w:sz w:val="22"/>
                    <w:szCs w:val="22"/>
                  </w:rPr>
                  <w:t xml:space="preserve">t, </w:t>
                </w:r>
                <w:r>
                  <w:rPr>
                    <w:rFonts w:ascii="Garamond" w:eastAsia="Garamond" w:hAnsi="Garamond" w:cs="Garamond"/>
                    <w:i/>
                    <w:spacing w:val="-1"/>
                    <w:position w:val="1"/>
                    <w:sz w:val="22"/>
                    <w:szCs w:val="22"/>
                  </w:rPr>
                  <w:t>f</w:t>
                </w:r>
                <w:r>
                  <w:rPr>
                    <w:rFonts w:ascii="Garamond" w:eastAsia="Garamond" w:hAnsi="Garamond" w:cs="Garamond"/>
                    <w:i/>
                    <w:position w:val="1"/>
                    <w:sz w:val="22"/>
                    <w:szCs w:val="22"/>
                  </w:rPr>
                  <w:t>r</w:t>
                </w:r>
                <w:r>
                  <w:rPr>
                    <w:rFonts w:ascii="Garamond" w:eastAsia="Garamond" w:hAnsi="Garamond" w:cs="Garamond"/>
                    <w:i/>
                    <w:spacing w:val="1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Garamond" w:eastAsia="Garamond" w:hAnsi="Garamond" w:cs="Garamond"/>
                    <w:i/>
                    <w:spacing w:val="-1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ascii="Garamond" w:eastAsia="Garamond" w:hAnsi="Garamond" w:cs="Garamond"/>
                    <w:i/>
                    <w:position w:val="1"/>
                    <w:sz w:val="22"/>
                    <w:szCs w:val="22"/>
                  </w:rPr>
                  <w:t>t-e</w:t>
                </w:r>
                <w:r>
                  <w:rPr>
                    <w:rFonts w:ascii="Garamond" w:eastAsia="Garamond" w:hAnsi="Garamond" w:cs="Garamond"/>
                    <w:i/>
                    <w:spacing w:val="-3"/>
                    <w:position w:val="1"/>
                    <w:sz w:val="22"/>
                    <w:szCs w:val="22"/>
                  </w:rPr>
                  <w:t>n</w:t>
                </w:r>
                <w:r>
                  <w:rPr>
                    <w:rFonts w:ascii="Garamond" w:eastAsia="Garamond" w:hAnsi="Garamond" w:cs="Garamond"/>
                    <w:i/>
                    <w:position w:val="1"/>
                    <w:sz w:val="22"/>
                    <w:szCs w:val="22"/>
                  </w:rPr>
                  <w:t>d</w:t>
                </w:r>
                <w:r>
                  <w:rPr>
                    <w:rFonts w:ascii="Garamond" w:eastAsia="Garamond" w:hAnsi="Garamond" w:cs="Garamond"/>
                    <w:i/>
                    <w:spacing w:val="-1"/>
                    <w:position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i/>
                    <w:position w:val="1"/>
                    <w:sz w:val="22"/>
                    <w:szCs w:val="22"/>
                  </w:rPr>
                  <w:t>web</w:t>
                </w:r>
                <w:r>
                  <w:rPr>
                    <w:rFonts w:ascii="Garamond" w:eastAsia="Garamond" w:hAnsi="Garamond" w:cs="Garamond"/>
                    <w:i/>
                    <w:spacing w:val="-1"/>
                    <w:position w:val="1"/>
                    <w:sz w:val="22"/>
                    <w:szCs w:val="22"/>
                  </w:rPr>
                  <w:t xml:space="preserve"> d</w:t>
                </w:r>
                <w:r>
                  <w:rPr>
                    <w:rFonts w:ascii="Garamond" w:eastAsia="Garamond" w:hAnsi="Garamond" w:cs="Garamond"/>
                    <w:i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Garamond" w:eastAsia="Garamond" w:hAnsi="Garamond" w:cs="Garamond"/>
                    <w:i/>
                    <w:spacing w:val="1"/>
                    <w:position w:val="1"/>
                    <w:sz w:val="22"/>
                    <w:szCs w:val="22"/>
                  </w:rPr>
                  <w:t>v</w:t>
                </w:r>
                <w:r>
                  <w:rPr>
                    <w:rFonts w:ascii="Garamond" w:eastAsia="Garamond" w:hAnsi="Garamond" w:cs="Garamond"/>
                    <w:i/>
                    <w:position w:val="1"/>
                    <w:sz w:val="22"/>
                    <w:szCs w:val="22"/>
                  </w:rPr>
                  <w:t>e</w:t>
                </w:r>
                <w:r>
                  <w:rPr>
                    <w:rFonts w:ascii="Garamond" w:eastAsia="Garamond" w:hAnsi="Garamond" w:cs="Garamond"/>
                    <w:i/>
                    <w:spacing w:val="-2"/>
                    <w:position w:val="1"/>
                    <w:sz w:val="22"/>
                    <w:szCs w:val="22"/>
                  </w:rPr>
                  <w:t>l</w:t>
                </w:r>
                <w:r>
                  <w:rPr>
                    <w:rFonts w:ascii="Garamond" w:eastAsia="Garamond" w:hAnsi="Garamond" w:cs="Garamond"/>
                    <w:i/>
                    <w:spacing w:val="1"/>
                    <w:position w:val="1"/>
                    <w:sz w:val="22"/>
                    <w:szCs w:val="22"/>
                  </w:rPr>
                  <w:t>o</w:t>
                </w:r>
                <w:r>
                  <w:rPr>
                    <w:rFonts w:ascii="Garamond" w:eastAsia="Garamond" w:hAnsi="Garamond" w:cs="Garamond"/>
                    <w:i/>
                    <w:spacing w:val="-1"/>
                    <w:position w:val="1"/>
                    <w:sz w:val="22"/>
                    <w:szCs w:val="22"/>
                  </w:rPr>
                  <w:t>p</w:t>
                </w:r>
                <w:r>
                  <w:rPr>
                    <w:rFonts w:ascii="Garamond" w:eastAsia="Garamond" w:hAnsi="Garamond" w:cs="Garamond"/>
                    <w:i/>
                    <w:position w:val="1"/>
                    <w:sz w:val="22"/>
                    <w:szCs w:val="22"/>
                  </w:rPr>
                  <w:t>er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5A7ADA"/>
    <w:multiLevelType w:val="multilevel"/>
    <w:tmpl w:val="B422197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245"/>
    <w:rsid w:val="00583245"/>
    <w:rsid w:val="0095277A"/>
    <w:rsid w:val="00E47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84EE721"/>
  <w15:docId w15:val="{4CF14F89-C688-4F0C-8217-64F88521F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5277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527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.fb.me/JDLSIY" TargetMode="External"/><Relationship Id="rId13" Type="http://schemas.openxmlformats.org/officeDocument/2006/relationships/hyperlink" Target="http://www.thenarogroup.co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droiddb.com" TargetMode="External"/><Relationship Id="rId7" Type="http://schemas.openxmlformats.org/officeDocument/2006/relationships/hyperlink" Target="http://www.bostonpreservation.org" TargetMode="External"/><Relationship Id="rId12" Type="http://schemas.openxmlformats.org/officeDocument/2006/relationships/hyperlink" Target="http://www.possibleproject.org" TargetMode="Externa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luannebert.com/cac/index.html" TargetMode="External"/><Relationship Id="rId20" Type="http://schemas.openxmlformats.org/officeDocument/2006/relationships/hyperlink" Target="http://www.avarx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iobreak.org" TargetMode="External"/><Relationship Id="rId24" Type="http://schemas.openxmlformats.org/officeDocument/2006/relationships/hyperlink" Target="http://vote2014.bostonpreservation.or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ptimum-tech.com" TargetMode="External"/><Relationship Id="rId23" Type="http://schemas.openxmlformats.org/officeDocument/2006/relationships/hyperlink" Target="http://www.luannebert.com/vote2014" TargetMode="External"/><Relationship Id="rId10" Type="http://schemas.openxmlformats.org/officeDocument/2006/relationships/hyperlink" Target="http://www.bostonalliance.org" TargetMode="External"/><Relationship Id="rId19" Type="http://schemas.openxmlformats.org/officeDocument/2006/relationships/hyperlink" Target="http://www.fpa-in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rreyapartners.com" TargetMode="External"/><Relationship Id="rId14" Type="http://schemas.openxmlformats.org/officeDocument/2006/relationships/hyperlink" Target="http://www.lindensquaretownhomes.com" TargetMode="External"/><Relationship Id="rId22" Type="http://schemas.openxmlformats.org/officeDocument/2006/relationships/hyperlink" Target="http://www.bgcmetrowest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788</Words>
  <Characters>4494</Characters>
  <Application>Microsoft Office Word</Application>
  <DocSecurity>0</DocSecurity>
  <Lines>37</Lines>
  <Paragraphs>10</Paragraphs>
  <ScaleCrop>false</ScaleCrop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2021-03-23T14:27:00Z</dcterms:created>
  <dcterms:modified xsi:type="dcterms:W3CDTF">2021-03-23T14:42:00Z</dcterms:modified>
</cp:coreProperties>
</file>